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660553" w:rsidRDefault="00660553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660553" w:rsidRDefault="00660553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660553" w:rsidRDefault="00660553">
      <w:pPr>
        <w:rPr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tbl>
      <w:tblPr>
        <w:tblW w:w="0" w:type="auto"/>
        <w:tblInd w:w="5873" w:type="dxa"/>
        <w:tblLayout w:type="fixed"/>
        <w:tblLook w:val="0000" w:firstRow="0" w:lastRow="0" w:firstColumn="0" w:lastColumn="0" w:noHBand="0" w:noVBand="0"/>
      </w:tblPr>
      <w:tblGrid>
        <w:gridCol w:w="3680"/>
      </w:tblGrid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  <w:tr w:rsidR="00660553">
        <w:tc>
          <w:tcPr>
            <w:tcW w:w="3680" w:type="dxa"/>
          </w:tcPr>
          <w:p w:rsidR="00660553" w:rsidRDefault="00660553"/>
        </w:tc>
      </w:tr>
    </w:tbl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</w:pPr>
    </w:p>
    <w:p w:rsidR="00660553" w:rsidRDefault="00660553">
      <w:pPr>
        <w:pStyle w:val="Style15"/>
        <w:tabs>
          <w:tab w:val="left" w:leader="underscore" w:pos="9760"/>
        </w:tabs>
        <w:spacing w:line="360" w:lineRule="auto"/>
        <w:jc w:val="center"/>
        <w:rPr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660553" w:rsidRDefault="00660553">
      <w:pPr>
        <w:pStyle w:val="Style11"/>
        <w:widowControl/>
        <w:rPr>
          <w:sz w:val="28"/>
          <w:szCs w:val="28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Основы математической обработки информации</w:t>
      </w:r>
    </w:p>
    <w:p w:rsidR="00660553" w:rsidRDefault="00660553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660553" w:rsidRDefault="00660553">
      <w:pPr>
        <w:pStyle w:val="Style15"/>
        <w:tabs>
          <w:tab w:val="left" w:leader="underscore" w:pos="9856"/>
        </w:tabs>
        <w:ind w:firstLine="720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p w:rsidR="00660553" w:rsidRDefault="00660553">
      <w:pPr>
        <w:pStyle w:val="Style12"/>
        <w:spacing w:line="100" w:lineRule="atLeast"/>
      </w:pPr>
    </w:p>
    <w:p w:rsidR="00660553" w:rsidRDefault="00660553">
      <w:pPr>
        <w:pStyle w:val="Style12"/>
        <w:spacing w:line="100" w:lineRule="atLeast"/>
        <w:ind w:firstLine="72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46"/>
        <w:gridCol w:w="6243"/>
      </w:tblGrid>
      <w:tr w:rsidR="00660553">
        <w:trPr>
          <w:trHeight w:val="409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524"/>
              </w:tabs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r>
              <w:rPr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660553">
        <w:trPr>
          <w:trHeight w:val="402"/>
        </w:trPr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color w:val="000000"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rPr>
                <w:color w:val="000000"/>
                <w:sz w:val="28"/>
                <w:szCs w:val="28"/>
              </w:rPr>
              <w:t>Начальное образование</w:t>
            </w: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center"/>
            </w:pPr>
          </w:p>
        </w:tc>
      </w:tr>
      <w:tr w:rsidR="00660553">
        <w:tc>
          <w:tcPr>
            <w:tcW w:w="3646" w:type="dxa"/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  <w:jc w:val="left"/>
              <w:rPr>
                <w:sz w:val="28"/>
                <w:szCs w:val="28"/>
              </w:rPr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  <w:jc w:val="left"/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bottom w:val="single" w:sz="4" w:space="0" w:color="000000"/>
            </w:tcBorders>
          </w:tcPr>
          <w:p w:rsidR="00660553" w:rsidRDefault="00660553">
            <w:pPr>
              <w:pStyle w:val="Style15"/>
              <w:tabs>
                <w:tab w:val="left" w:leader="underscore" w:pos="9768"/>
              </w:tabs>
              <w:snapToGrid w:val="0"/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</w:p>
          <w:p w:rsidR="00660553" w:rsidRDefault="00660553">
            <w:pPr>
              <w:pStyle w:val="Style15"/>
              <w:tabs>
                <w:tab w:val="left" w:leader="underscore" w:pos="9768"/>
              </w:tabs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pStyle w:val="Style15"/>
        <w:tabs>
          <w:tab w:val="left" w:leader="underscore" w:pos="9768"/>
        </w:tabs>
      </w:pPr>
    </w:p>
    <w:p w:rsidR="00880011" w:rsidRDefault="00880011">
      <w:pPr>
        <w:pStyle w:val="Style15"/>
        <w:tabs>
          <w:tab w:val="left" w:leader="underscore" w:pos="9768"/>
        </w:tabs>
      </w:pPr>
      <w:bookmarkStart w:id="0" w:name="_GoBack"/>
      <w:bookmarkEnd w:id="0"/>
    </w:p>
    <w:p w:rsidR="00660553" w:rsidRDefault="0066055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660553" w:rsidRDefault="00660553">
      <w:pPr>
        <w:pStyle w:val="Style15"/>
        <w:tabs>
          <w:tab w:val="left" w:leader="underscore" w:pos="9768"/>
        </w:tabs>
        <w:jc w:val="center"/>
      </w:pPr>
    </w:p>
    <w:p w:rsidR="00660553" w:rsidRDefault="00660553">
      <w:pPr>
        <w:tabs>
          <w:tab w:val="left" w:pos="680"/>
          <w:tab w:val="left" w:pos="851"/>
        </w:tabs>
        <w:jc w:val="both"/>
      </w:pPr>
      <w:r>
        <w:lastRenderedPageBreak/>
        <w:tab/>
        <w:t xml:space="preserve">Рабочая программа дисциплины «Основы математической обработки информации»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44.03.01 </w:t>
      </w:r>
      <w:r>
        <w:rPr>
          <w:color w:val="000000"/>
        </w:rPr>
        <w:t>Педагогическое образование</w:t>
      </w:r>
      <w:r>
        <w:t>.</w:t>
      </w:r>
    </w:p>
    <w:p w:rsidR="00660553" w:rsidRDefault="00660553">
      <w:pPr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660553" w:rsidRPr="00DD192C" w:rsidRDefault="00660553" w:rsidP="00D54A8B">
      <w:pPr>
        <w:shd w:val="clear" w:color="auto" w:fill="FFFFFF"/>
        <w:ind w:firstLine="374"/>
        <w:outlineLvl w:val="0"/>
        <w:rPr>
          <w:bCs/>
          <w:color w:val="22272F"/>
          <w:kern w:val="36"/>
          <w:lang w:eastAsia="ru-RU"/>
        </w:rPr>
      </w:pPr>
      <w:r w:rsidRPr="00DD192C">
        <w:rPr>
          <w:bCs/>
          <w:kern w:val="36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bCs/>
            <w:color w:val="22272F"/>
            <w:kern w:val="36"/>
            <w:lang w:eastAsia="ru-RU"/>
          </w:rPr>
          <w:t>2014 г</w:t>
        </w:r>
      </w:smartTag>
      <w:r w:rsidRPr="00DD192C">
        <w:rPr>
          <w:bCs/>
          <w:color w:val="22272F"/>
          <w:kern w:val="36"/>
          <w:lang w:eastAsia="ru-RU"/>
        </w:rPr>
        <w:t>. N АК-44/05вн).</w:t>
      </w:r>
    </w:p>
    <w:p w:rsidR="00660553" w:rsidRDefault="00660553" w:rsidP="00D54A8B">
      <w:pPr>
        <w:shd w:val="clear" w:color="auto" w:fill="FFFFFF"/>
        <w:ind w:firstLine="374"/>
        <w:outlineLvl w:val="0"/>
        <w:rPr>
          <w:bCs/>
          <w:kern w:val="36"/>
          <w:lang w:eastAsia="ru-RU"/>
        </w:rPr>
      </w:pPr>
      <w:r w:rsidRPr="00DD192C">
        <w:rPr>
          <w:bCs/>
          <w:kern w:val="36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ind w:firstLine="709"/>
        <w:jc w:val="both"/>
      </w:pPr>
    </w:p>
    <w:p w:rsidR="00660553" w:rsidRDefault="00660553">
      <w:pPr>
        <w:jc w:val="both"/>
      </w:pPr>
    </w:p>
    <w:p w:rsidR="00660553" w:rsidRDefault="00660553"/>
    <w:p w:rsidR="00660553" w:rsidRDefault="00660553"/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ind w:firstLine="709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autoSpaceDE w:val="0"/>
      </w:pPr>
    </w:p>
    <w:p w:rsidR="00660553" w:rsidRDefault="00660553">
      <w:pPr>
        <w:pageBreakBefore/>
        <w:autoSpaceDE w:val="0"/>
      </w:pPr>
    </w:p>
    <w:p w:rsidR="00660553" w:rsidRDefault="00660553">
      <w:pPr>
        <w:numPr>
          <w:ilvl w:val="0"/>
          <w:numId w:val="8"/>
        </w:numPr>
        <w:tabs>
          <w:tab w:val="left" w:pos="6131"/>
        </w:tabs>
        <w:autoSpaceDE w:val="0"/>
        <w:jc w:val="both"/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планируемыми результатами освоения образовательной программы </w:t>
      </w:r>
    </w:p>
    <w:tbl>
      <w:tblPr>
        <w:tblW w:w="0" w:type="auto"/>
        <w:tblInd w:w="215" w:type="dxa"/>
        <w:tblLayout w:type="fixed"/>
        <w:tblLook w:val="0000" w:firstRow="0" w:lastRow="0" w:firstColumn="0" w:lastColumn="0" w:noHBand="0" w:noVBand="0"/>
      </w:tblPr>
      <w:tblGrid>
        <w:gridCol w:w="2158"/>
        <w:gridCol w:w="7803"/>
      </w:tblGrid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Компетенция</w:t>
            </w:r>
          </w:p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Планируемые результаты обучения по дисциплине</w:t>
            </w:r>
          </w:p>
        </w:tc>
      </w:tr>
      <w:tr w:rsidR="00660553"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  <w:p w:rsidR="00660553" w:rsidRDefault="00660553"/>
        </w:tc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rPr>
                <w:b/>
              </w:rPr>
              <w:t>Знать:</w:t>
            </w:r>
          </w:p>
          <w:p w:rsidR="00660553" w:rsidRDefault="00660553">
            <w:r>
              <w:t>- основные математические понятия и факты, необходимые для обработки информации любого характера в профессиональной деятельности.</w:t>
            </w:r>
          </w:p>
          <w:p w:rsidR="00660553" w:rsidRDefault="00660553">
            <w:pPr>
              <w:jc w:val="both"/>
              <w:rPr>
                <w:b/>
              </w:rPr>
            </w:pPr>
            <w:r>
              <w:t>- базовые разделы математики и методы решения математических задач, необходимые для обработки информации любого характера в профессиональной деятельности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Уметь:</w:t>
            </w:r>
          </w:p>
          <w:p w:rsidR="00660553" w:rsidRDefault="00660553">
            <w:r>
              <w:t xml:space="preserve">- анализировать информацию и выбирать необходимые математические средства и методы для её количественной обработки; </w:t>
            </w:r>
          </w:p>
          <w:p w:rsidR="00660553" w:rsidRDefault="00660553">
            <w:pPr>
              <w:jc w:val="both"/>
            </w:pPr>
            <w:r>
              <w:t xml:space="preserve">- структурировать и представлять информацию  с помощью подходящих математических средств; </w:t>
            </w:r>
          </w:p>
          <w:p w:rsidR="00660553" w:rsidRDefault="00660553">
            <w:pPr>
              <w:rPr>
                <w:b/>
              </w:rPr>
            </w:pPr>
            <w:r>
              <w:t>- использовать математические понятия и методы в профессиональной деятельности для анализа, проверки, прогнозирования.</w:t>
            </w:r>
          </w:p>
          <w:p w:rsidR="00660553" w:rsidRDefault="00660553">
            <w:pPr>
              <w:jc w:val="both"/>
            </w:pPr>
            <w:r>
              <w:rPr>
                <w:b/>
              </w:rPr>
              <w:t>Владеть:</w:t>
            </w:r>
          </w:p>
          <w:p w:rsidR="00660553" w:rsidRDefault="00660553">
            <w:pPr>
              <w:jc w:val="both"/>
            </w:pPr>
            <w:r>
              <w:t>- основными математическими и статистическими методами для обработки различной информации в профессиональной деятельности с использованием информационных технологий</w:t>
            </w:r>
          </w:p>
        </w:tc>
      </w:tr>
    </w:tbl>
    <w:p w:rsidR="00660553" w:rsidRDefault="00660553">
      <w:pPr>
        <w:tabs>
          <w:tab w:val="left" w:pos="6131"/>
        </w:tabs>
        <w:autoSpaceDE w:val="0"/>
        <w:ind w:left="142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</w:pPr>
      <w:r>
        <w:rPr>
          <w:b/>
          <w:i/>
        </w:rPr>
        <w:t>Место дисциплины (модуля) в структуре образовательной программы</w:t>
      </w:r>
    </w:p>
    <w:p w:rsidR="00660553" w:rsidRDefault="00660553">
      <w:pPr>
        <w:ind w:firstLine="142"/>
        <w:jc w:val="both"/>
      </w:pPr>
      <w:r>
        <w:t>Дисциплина относится к обязательной  части Блока 1 «Дисциплины (модули)» учебного плана.</w:t>
      </w:r>
    </w:p>
    <w:p w:rsidR="00660553" w:rsidRDefault="00660553">
      <w:pPr>
        <w:pStyle w:val="34"/>
        <w:shd w:val="clear" w:color="auto" w:fill="auto"/>
        <w:spacing w:line="100" w:lineRule="atLeast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660553" w:rsidRDefault="00660553">
      <w:pPr>
        <w:pStyle w:val="34"/>
        <w:shd w:val="clear" w:color="auto" w:fill="auto"/>
        <w:spacing w:line="100" w:lineRule="atLeast"/>
        <w:ind w:firstLine="720"/>
        <w:jc w:val="both"/>
        <w:rPr>
          <w:sz w:val="24"/>
          <w:szCs w:val="24"/>
        </w:rPr>
      </w:pPr>
    </w:p>
    <w:tbl>
      <w:tblPr>
        <w:tblW w:w="10321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67"/>
        <w:gridCol w:w="2394"/>
        <w:gridCol w:w="2835"/>
        <w:gridCol w:w="3125"/>
      </w:tblGrid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Код компетенции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Предшествующие дисциплины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Параллельно осваиваемые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both"/>
            </w:pPr>
            <w:r>
              <w:t>Последующие дисциплины</w:t>
            </w:r>
          </w:p>
        </w:tc>
      </w:tr>
      <w:tr w:rsidR="00660553" w:rsidTr="00D54A8B"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  <w:r>
              <w:tab/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</w:pP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Философия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Общая и социальная психология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Организация учебно-исследовательской работы учителя младших классов</w:t>
            </w:r>
          </w:p>
          <w:p w:rsidR="00660553" w:rsidRPr="005D34E9" w:rsidRDefault="00660553" w:rsidP="005D34E9">
            <w:pPr>
              <w:suppressAutoHyphens w:val="0"/>
              <w:rPr>
                <w:lang w:eastAsia="ru-RU"/>
              </w:rPr>
            </w:pPr>
            <w:r w:rsidRPr="005D34E9">
              <w:t>Педагогика начального образования</w:t>
            </w:r>
          </w:p>
          <w:p w:rsidR="00660553" w:rsidRDefault="00660553"/>
        </w:tc>
      </w:tr>
    </w:tbl>
    <w:p w:rsidR="00660553" w:rsidRPr="00D54A8B" w:rsidRDefault="00660553" w:rsidP="00D54A8B">
      <w:pPr>
        <w:ind w:firstLine="708"/>
      </w:pPr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</w:t>
      </w:r>
      <w:r w:rsidRPr="00C50DF2">
        <w:lastRenderedPageBreak/>
        <w:t>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660553" w:rsidRDefault="00660553">
      <w:pPr>
        <w:ind w:firstLine="567"/>
        <w:jc w:val="both"/>
        <w:rPr>
          <w:shd w:val="clear" w:color="auto" w:fill="FFFF00"/>
        </w:rPr>
      </w:pPr>
      <w:r>
        <w:t>Этапы формирования компетенций отражены в траектории формирования компетенций (Приложение к ОПОП).</w:t>
      </w:r>
    </w:p>
    <w:p w:rsidR="00660553" w:rsidRDefault="00660553">
      <w:pPr>
        <w:ind w:firstLine="709"/>
        <w:jc w:val="both"/>
        <w:rPr>
          <w:shd w:val="clear" w:color="auto" w:fill="FFFF00"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660553" w:rsidRDefault="00660553">
      <w:pPr>
        <w:pStyle w:val="af7"/>
        <w:jc w:val="both"/>
        <w:rPr>
          <w:b/>
          <w:i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251"/>
        <w:gridCol w:w="1418"/>
        <w:gridCol w:w="1418"/>
      </w:tblGrid>
      <w:tr w:rsidR="00660553" w:rsidTr="00641E3B">
        <w:trPr>
          <w:trHeight w:val="23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40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660553" w:rsidTr="00641E3B">
        <w:trPr>
          <w:trHeight w:val="23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</w:pPr>
            <w:r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Очно-заочная </w:t>
            </w:r>
          </w:p>
        </w:tc>
      </w:tr>
      <w:tr w:rsidR="00660553" w:rsidTr="00641E3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 / 72    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 xml:space="preserve"> 2 / 72     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/72</w:t>
            </w:r>
          </w:p>
        </w:tc>
      </w:tr>
      <w:tr w:rsidR="00660553" w:rsidTr="00641E3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  <w:rPr>
                <w:color w:val="000000"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 w:rsidP="005D34E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</w:t>
            </w:r>
          </w:p>
        </w:tc>
      </w:tr>
      <w:tr w:rsidR="00660553" w:rsidTr="00641E3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</w:pPr>
          </w:p>
        </w:tc>
      </w:tr>
      <w:tr w:rsidR="00660553" w:rsidTr="00641E3B">
        <w:trPr>
          <w:trHeight w:val="23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Лекционные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8D2962" w:rsidRDefault="00660553">
            <w:pPr>
              <w:snapToGri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660553" w:rsidTr="00641E3B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Практические занятия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lang w:val="en-US"/>
              </w:rPr>
            </w:pPr>
            <w:r>
              <w:t>34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8D2962" w:rsidRDefault="00660553">
            <w:pPr>
              <w:snapToGri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660553" w:rsidTr="00641E3B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Лабораторные работы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  <w:rPr>
                <w:lang w:val="en-US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center"/>
              <w:rPr>
                <w:lang w:val="en-US"/>
              </w:rPr>
            </w:pPr>
          </w:p>
        </w:tc>
      </w:tr>
      <w:tr w:rsidR="00660553" w:rsidTr="00641E3B">
        <w:trPr>
          <w:trHeight w:val="23"/>
        </w:trPr>
        <w:tc>
          <w:tcPr>
            <w:tcW w:w="250" w:type="dxa"/>
            <w:vMerge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Pr="00AC3D07" w:rsidRDefault="00660553" w:rsidP="005D34E9">
            <w:pPr>
              <w:jc w:val="both"/>
            </w:pPr>
            <w:r>
              <w:t>Промежуточная аттестация: зачет с оценкой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8D2962" w:rsidRDefault="00660553">
            <w:pPr>
              <w:snapToGrid w:val="0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660553" w:rsidTr="00641E3B">
        <w:trPr>
          <w:trHeight w:val="23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660553" w:rsidRDefault="00660553">
            <w:pPr>
              <w:jc w:val="center"/>
              <w:rPr>
                <w:lang w:val="en-US"/>
              </w:rPr>
            </w:pPr>
            <w:r>
              <w:t>18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8D2962" w:rsidRDefault="00660553">
            <w:pPr>
              <w:snapToGrid w:val="0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60553" w:rsidRPr="00641E3B" w:rsidRDefault="00660553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</w:tbl>
    <w:p w:rsidR="00660553" w:rsidRDefault="00660553">
      <w:pPr>
        <w:jc w:val="both"/>
      </w:pPr>
      <w:r>
        <w:t>** - включена в  трудоемкость практических занятий</w:t>
      </w:r>
    </w:p>
    <w:p w:rsidR="00660553" w:rsidRDefault="00660553">
      <w:pPr>
        <w:ind w:left="360"/>
        <w:jc w:val="both"/>
      </w:pP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pStyle w:val="af7"/>
        <w:numPr>
          <w:ilvl w:val="0"/>
          <w:numId w:val="8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660553" w:rsidRDefault="00660553">
      <w:pPr>
        <w:pStyle w:val="af7"/>
        <w:ind w:left="502"/>
        <w:jc w:val="both"/>
        <w:rPr>
          <w:b/>
          <w:i/>
        </w:rPr>
      </w:pPr>
    </w:p>
    <w:p w:rsidR="00660553" w:rsidRDefault="00660553">
      <w:pPr>
        <w:pStyle w:val="af7"/>
        <w:ind w:left="862"/>
        <w:rPr>
          <w:b/>
        </w:rPr>
      </w:pPr>
      <w:r>
        <w:rPr>
          <w:b/>
        </w:rPr>
        <w:t>4.1 Распределение часов по разделам/темам и видам работы</w:t>
      </w:r>
    </w:p>
    <w:p w:rsidR="00660553" w:rsidRDefault="00660553">
      <w:pPr>
        <w:pStyle w:val="af7"/>
        <w:ind w:left="1724"/>
        <w:jc w:val="both"/>
        <w:rPr>
          <w:b/>
        </w:rPr>
      </w:pPr>
      <w:r>
        <w:rPr>
          <w:b/>
        </w:rPr>
        <w:t>4.1.1 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415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  <w: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34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spacing w:line="100" w:lineRule="atLeast"/>
        <w:jc w:val="both"/>
      </w:pPr>
    </w:p>
    <w:p w:rsidR="00660553" w:rsidRDefault="00660553">
      <w:pPr>
        <w:widowControl w:val="0"/>
        <w:numPr>
          <w:ilvl w:val="2"/>
          <w:numId w:val="10"/>
        </w:numPr>
        <w:spacing w:line="100" w:lineRule="atLeast"/>
        <w:jc w:val="both"/>
        <w:rPr>
          <w:b/>
        </w:rPr>
      </w:pPr>
      <w:r>
        <w:rPr>
          <w:b/>
        </w:rPr>
        <w:t>Заочная форма обучения</w:t>
      </w:r>
    </w:p>
    <w:p w:rsidR="00660553" w:rsidRDefault="00660553">
      <w:pPr>
        <w:pStyle w:val="af7"/>
        <w:ind w:left="10" w:firstLine="10"/>
        <w:jc w:val="both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6185"/>
        <w:gridCol w:w="610"/>
        <w:gridCol w:w="510"/>
        <w:gridCol w:w="550"/>
        <w:gridCol w:w="1421"/>
        <w:gridCol w:w="236"/>
      </w:tblGrid>
      <w:tr w:rsidR="00660553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61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>
            <w:pPr>
              <w:tabs>
                <w:tab w:val="left" w:pos="1536"/>
              </w:tabs>
              <w:spacing w:line="100" w:lineRule="atLeast"/>
              <w:ind w:right="4345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0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  <w:tc>
          <w:tcPr>
            <w:tcW w:w="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1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ind w:left="360"/>
              <w:jc w:val="both"/>
            </w:pPr>
          </w:p>
        </w:tc>
        <w:tc>
          <w:tcPr>
            <w:tcW w:w="6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8</w:t>
            </w:r>
          </w:p>
        </w:tc>
      </w:tr>
      <w:tr w:rsidR="00660553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61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4</w:t>
            </w:r>
          </w:p>
        </w:tc>
        <w:tc>
          <w:tcPr>
            <w:tcW w:w="5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</w:p>
        </w:tc>
        <w:tc>
          <w:tcPr>
            <w:tcW w:w="15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snapToGrid w:val="0"/>
              <w:spacing w:line="100" w:lineRule="atLeast"/>
              <w:jc w:val="center"/>
            </w:pPr>
            <w:r>
              <w:t>60</w:t>
            </w:r>
          </w:p>
        </w:tc>
      </w:tr>
    </w:tbl>
    <w:p w:rsidR="00660553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Pr="00641E3B" w:rsidRDefault="00660553" w:rsidP="00641E3B">
      <w:pPr>
        <w:pStyle w:val="af7"/>
        <w:numPr>
          <w:ilvl w:val="2"/>
          <w:numId w:val="10"/>
        </w:numPr>
        <w:spacing w:line="100" w:lineRule="atLeast"/>
        <w:jc w:val="center"/>
        <w:rPr>
          <w:b/>
        </w:rPr>
      </w:pPr>
      <w:r w:rsidRPr="00641E3B">
        <w:rPr>
          <w:b/>
        </w:rPr>
        <w:t>Очно-заочная форма обучения</w:t>
      </w:r>
    </w:p>
    <w:p w:rsidR="00660553" w:rsidRPr="00641E3B" w:rsidRDefault="00660553" w:rsidP="00641E3B">
      <w:pPr>
        <w:pStyle w:val="af7"/>
        <w:spacing w:line="100" w:lineRule="atLeast"/>
        <w:ind w:left="2444"/>
        <w:rPr>
          <w:b/>
        </w:rPr>
      </w:pPr>
    </w:p>
    <w:tbl>
      <w:tblPr>
        <w:tblW w:w="0" w:type="auto"/>
        <w:tblInd w:w="-135" w:type="dxa"/>
        <w:tblLayout w:type="fixed"/>
        <w:tblLook w:val="0000" w:firstRow="0" w:lastRow="0" w:firstColumn="0" w:lastColumn="0" w:noHBand="0" w:noVBand="0"/>
      </w:tblPr>
      <w:tblGrid>
        <w:gridCol w:w="455"/>
        <w:gridCol w:w="5601"/>
        <w:gridCol w:w="842"/>
        <w:gridCol w:w="759"/>
        <w:gridCol w:w="769"/>
        <w:gridCol w:w="1415"/>
      </w:tblGrid>
      <w:tr w:rsidR="00660553" w:rsidTr="006E058A">
        <w:tc>
          <w:tcPr>
            <w:tcW w:w="4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 w:rsidP="006E058A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5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  <w:p w:rsidR="00660553" w:rsidRDefault="00660553" w:rsidP="006E058A">
            <w:pPr>
              <w:tabs>
                <w:tab w:val="left" w:pos="5806"/>
              </w:tabs>
              <w:spacing w:line="100" w:lineRule="atLeast"/>
              <w:ind w:left="222" w:righ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Раздел/тема</w:t>
            </w:r>
          </w:p>
        </w:tc>
        <w:tc>
          <w:tcPr>
            <w:tcW w:w="37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Виды учебной работы (в часах)</w:t>
            </w:r>
          </w:p>
        </w:tc>
      </w:tr>
      <w:tr w:rsidR="00660553" w:rsidTr="006E058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</w:pPr>
          </w:p>
        </w:tc>
        <w:tc>
          <w:tcPr>
            <w:tcW w:w="23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Аудиторная работа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jc w:val="center"/>
            </w:pPr>
            <w:r>
              <w:rPr>
                <w:b/>
                <w:sz w:val="20"/>
                <w:szCs w:val="20"/>
              </w:rPr>
              <w:t>Самостоятельная работа</w:t>
            </w:r>
          </w:p>
        </w:tc>
      </w:tr>
      <w:tr w:rsidR="00660553" w:rsidTr="006E058A">
        <w:tc>
          <w:tcPr>
            <w:tcW w:w="4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</w:pPr>
          </w:p>
        </w:tc>
        <w:tc>
          <w:tcPr>
            <w:tcW w:w="5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pacing w:line="100" w:lineRule="atLeas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ЛабЗ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both"/>
              <w:rPr>
                <w:sz w:val="20"/>
                <w:szCs w:val="20"/>
              </w:rPr>
            </w:pPr>
          </w:p>
        </w:tc>
      </w:tr>
      <w:tr w:rsidR="00660553" w:rsidTr="006E058A"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ind w:left="360"/>
              <w:jc w:val="both"/>
            </w:pPr>
            <w:r>
              <w:t>1</w:t>
            </w:r>
          </w:p>
        </w:tc>
        <w:tc>
          <w:tcPr>
            <w:tcW w:w="5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 xml:space="preserve">Первичная обработка экспериментальных данных 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>Числовые характеристики наблюдений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>Генеральная и выборочная совокупность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 xml:space="preserve">Виды распределений.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>Нормальное распределение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 xml:space="preserve">Критерии оценки генеральных параметров 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 xml:space="preserve">Критерии значимости и проверка гипотез </w:t>
            </w:r>
          </w:p>
          <w:p w:rsidR="00660553" w:rsidRDefault="00660553" w:rsidP="006E058A">
            <w:r>
              <w:t>F - критерий Фишера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r>
              <w:t>T - критерий Стьюдента.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5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jc w:val="both"/>
            </w:pPr>
            <w:r>
              <w:t>Корреляция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2</w:t>
            </w:r>
          </w:p>
        </w:tc>
      </w:tr>
      <w:tr w:rsidR="00660553" w:rsidTr="006E058A">
        <w:tc>
          <w:tcPr>
            <w:tcW w:w="4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widowControl w:val="0"/>
              <w:snapToGrid w:val="0"/>
              <w:spacing w:line="100" w:lineRule="atLeast"/>
              <w:jc w:val="both"/>
            </w:pPr>
          </w:p>
        </w:tc>
        <w:tc>
          <w:tcPr>
            <w:tcW w:w="56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jc w:val="both"/>
            </w:pPr>
            <w:r>
              <w:t>Итого часов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41E3B">
            <w:pPr>
              <w:snapToGrid w:val="0"/>
              <w:spacing w:line="100" w:lineRule="atLeast"/>
              <w:jc w:val="center"/>
            </w:pPr>
            <w:r>
              <w:t>10</w:t>
            </w:r>
          </w:p>
        </w:tc>
        <w:tc>
          <w:tcPr>
            <w:tcW w:w="7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18</w:t>
            </w:r>
          </w:p>
        </w:tc>
        <w:tc>
          <w:tcPr>
            <w:tcW w:w="7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</w:p>
        </w:tc>
        <w:tc>
          <w:tcPr>
            <w:tcW w:w="14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 w:rsidP="006E058A">
            <w:pPr>
              <w:snapToGrid w:val="0"/>
              <w:spacing w:line="100" w:lineRule="atLeast"/>
              <w:jc w:val="center"/>
            </w:pPr>
            <w:r>
              <w:t>42</w:t>
            </w:r>
          </w:p>
        </w:tc>
      </w:tr>
    </w:tbl>
    <w:p w:rsidR="00660553" w:rsidRPr="00641E3B" w:rsidRDefault="00660553">
      <w:pPr>
        <w:widowControl w:val="0"/>
        <w:spacing w:line="100" w:lineRule="atLeast"/>
        <w:jc w:val="both"/>
        <w:rPr>
          <w:lang w:val="en-US"/>
        </w:rPr>
      </w:pPr>
    </w:p>
    <w:p w:rsidR="00660553" w:rsidRDefault="00660553">
      <w:pPr>
        <w:numPr>
          <w:ilvl w:val="1"/>
          <w:numId w:val="11"/>
        </w:numPr>
        <w:spacing w:line="100" w:lineRule="atLeast"/>
        <w:jc w:val="both"/>
        <w:rPr>
          <w:b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660553" w:rsidRDefault="00660553">
      <w:pPr>
        <w:spacing w:line="100" w:lineRule="atLeast"/>
        <w:ind w:left="1440"/>
        <w:jc w:val="center"/>
        <w:rPr>
          <w:b/>
        </w:rPr>
      </w:pPr>
    </w:p>
    <w:p w:rsidR="00660553" w:rsidRDefault="00660553">
      <w:pPr>
        <w:widowControl w:val="0"/>
        <w:numPr>
          <w:ilvl w:val="2"/>
          <w:numId w:val="11"/>
        </w:numPr>
        <w:spacing w:line="100" w:lineRule="atLeast"/>
        <w:jc w:val="both"/>
      </w:pPr>
      <w:r>
        <w:rPr>
          <w:b/>
        </w:rPr>
        <w:t>Содержание лекционного курса</w:t>
      </w:r>
    </w:p>
    <w:p w:rsidR="00660553" w:rsidRDefault="00660553">
      <w:pPr>
        <w:widowControl w:val="0"/>
        <w:spacing w:line="100" w:lineRule="atLeast"/>
      </w:pP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977"/>
        <w:gridCol w:w="5797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Равномерное распределение. Нормальное распределение.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Нормальное распределение. Теоретическая кривая нормального распределения. Нормированное нормальное распределение. Правило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Статистическая гипотеза. Нулевая гипотеза. Альтернативная гипотеза. Понятие критерия. Уровни значимости.</w:t>
            </w:r>
          </w:p>
          <w:p w:rsidR="00660553" w:rsidRDefault="00660553" w:rsidP="008D2962">
            <w:pPr>
              <w:jc w:val="both"/>
            </w:pPr>
            <w:r>
              <w:t xml:space="preserve"> Оценка генеральных параметров данных с помощью F - критерия Фишера. Наличие или отсутствие достоверного различия в дисперсиях двух выборок.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 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Критерий  проверки гипотезы о принадлежности наблюдаемой выборки некоторому теоретическому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8"/>
              </w:numPr>
              <w:snapToGrid w:val="0"/>
              <w:ind w:left="0" w:firstLine="0"/>
              <w:jc w:val="both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Зависимость между переменными, которым соответствуют средние величины. Значение коэффициента корреляции.</w:t>
            </w:r>
          </w:p>
        </w:tc>
      </w:tr>
    </w:tbl>
    <w:p w:rsidR="00660553" w:rsidRDefault="00660553">
      <w:pPr>
        <w:autoSpaceDE w:val="0"/>
      </w:pPr>
      <w:r>
        <w:rPr>
          <w:b/>
        </w:rPr>
        <w:t>4.2.2. Содержание практических занятий</w:t>
      </w:r>
    </w:p>
    <w:p w:rsidR="00660553" w:rsidRDefault="00660553">
      <w:pPr>
        <w:autoSpaceDE w:val="0"/>
        <w:jc w:val="center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817"/>
        <w:gridCol w:w="2410"/>
        <w:gridCol w:w="6364"/>
      </w:tblGrid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Группировка экспериментальных данных</w:t>
            </w:r>
            <w:r>
              <w:tab/>
            </w:r>
          </w:p>
          <w:p w:rsidR="00660553" w:rsidRDefault="00660553" w:rsidP="008D2962">
            <w:pPr>
              <w:jc w:val="both"/>
            </w:pPr>
            <w:r>
              <w:t>Графическое представление экспериментальных данных. Полигон и гистограмма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Числовые </w:t>
            </w:r>
            <w:r>
              <w:lastRenderedPageBreak/>
              <w:t>характеристики наблюдений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lastRenderedPageBreak/>
              <w:t xml:space="preserve">Пример вычисления среднего значения для </w:t>
            </w:r>
            <w:r>
              <w:lastRenderedPageBreak/>
              <w:t>сгруппированных и несгруппированных данных, дисперсии и стандартного отклонения для сгруппированных и несгруппированных данных, коэффициента вариации, стандартной ошибки среднего арифметического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snapToGrid w:val="0"/>
              <w:jc w:val="both"/>
            </w:pPr>
            <w:r>
              <w:t>Генеральная совокупность. Выборочная совокупность. Контрольная и экспериментальная группа. Методы и условия отбора.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Построение графика распределения частот по данным, собранным в группе. 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Построение графика распределения частот по данным, собранным в группе. Применение правила трех сигм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Вычисление границы доверительного интервала, минимального объема выборки для заданной точности.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значимости и проверка гипотез </w:t>
            </w:r>
          </w:p>
          <w:p w:rsidR="00660553" w:rsidRDefault="00660553">
            <w:r>
              <w:t>F - критерий Фишера</w:t>
            </w:r>
          </w:p>
          <w:p w:rsidR="00660553" w:rsidRDefault="00660553"/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Примеры выдвижения и проверки статистических гипотез (нулевой гипотезы, альтернативной гипотезы) </w:t>
            </w:r>
          </w:p>
          <w:p w:rsidR="00660553" w:rsidRDefault="00660553" w:rsidP="008D2962">
            <w:pPr>
              <w:jc w:val="both"/>
            </w:pPr>
            <w:r>
              <w:t>Оценка генеральных параметров данных с помощью F - критерия Фишера на наличие или отсутствие достоверного различия в дисперсиях двух выборок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T - критерий Стьюдента </w:t>
            </w:r>
          </w:p>
          <w:p w:rsidR="00660553" w:rsidRDefault="00660553">
            <w:r>
              <w:t>Критерий</w:t>
            </w:r>
            <w:r>
              <w:rPr>
                <w:rFonts w:ascii="Symbol" w:hAnsi="Symbol" w:cs="Symbol"/>
                <w:color w:val="000000"/>
              </w:rPr>
              <w:t></w:t>
            </w:r>
            <w:r>
              <w:rPr>
                <w:rFonts w:ascii="Courier New" w:hAnsi="Courier New" w:cs="Courier New"/>
                <w:color w:val="000000"/>
              </w:rPr>
              <w:t>2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 xml:space="preserve">Определение наличия или отсутствия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      </w:r>
          </w:p>
          <w:p w:rsidR="00660553" w:rsidRDefault="00660553" w:rsidP="008D2962">
            <w:pPr>
              <w:jc w:val="both"/>
            </w:pPr>
            <w:r>
              <w:t>Проверка гипотезы о принадлежности наблюдаемой выборки равномерному закону распределения</w:t>
            </w:r>
          </w:p>
        </w:tc>
      </w:tr>
      <w:tr w:rsidR="0066055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22"/>
              </w:numPr>
              <w:snapToGrid w:val="0"/>
              <w:jc w:val="center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6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t>Определение зависимости между переменными, которым соответствуют средние величины. Сопоставление значений коэффициента корреляции с граничными.</w:t>
            </w:r>
          </w:p>
        </w:tc>
      </w:tr>
    </w:tbl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660553" w:rsidRDefault="00660553"/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 xml:space="preserve"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</w:t>
      </w:r>
      <w:r>
        <w:lastRenderedPageBreak/>
        <w:t>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4.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autoSpaceDE w:val="0"/>
        <w:ind w:left="360"/>
        <w:jc w:val="both"/>
      </w:pPr>
    </w:p>
    <w:p w:rsidR="00660553" w:rsidRDefault="00660553">
      <w:pPr>
        <w:rPr>
          <w:b/>
        </w:rPr>
      </w:pPr>
      <w:r>
        <w:rPr>
          <w:b/>
          <w:bCs/>
        </w:rPr>
        <w:t>Вопросы для самостоятельного изучения</w:t>
      </w:r>
      <w:r>
        <w:t>:</w:t>
      </w:r>
    </w:p>
    <w:p w:rsidR="00660553" w:rsidRDefault="00660553">
      <w:pPr>
        <w:autoSpaceDE w:val="0"/>
        <w:jc w:val="both"/>
        <w:rPr>
          <w:b/>
        </w:rPr>
      </w:pPr>
      <w:r>
        <w:rPr>
          <w:b/>
        </w:rPr>
        <w:t>Использование математического аппарата при описании группового поведения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Дисперсионный анализ</w:t>
      </w:r>
    </w:p>
    <w:p w:rsidR="00660553" w:rsidRDefault="00660553">
      <w:pPr>
        <w:autoSpaceDE w:val="0"/>
        <w:ind w:left="708"/>
        <w:jc w:val="both"/>
      </w:pPr>
      <w:r>
        <w:t>Общие принципы дисперсионного анализа</w:t>
      </w:r>
    </w:p>
    <w:p w:rsidR="00660553" w:rsidRDefault="00660553">
      <w:pPr>
        <w:autoSpaceDE w:val="0"/>
        <w:ind w:left="708"/>
        <w:jc w:val="both"/>
      </w:pPr>
      <w:r>
        <w:t>Однофакторный дисперсионный анализ</w:t>
      </w:r>
    </w:p>
    <w:p w:rsidR="00660553" w:rsidRDefault="00660553">
      <w:pPr>
        <w:autoSpaceDE w:val="0"/>
        <w:ind w:left="708"/>
        <w:jc w:val="both"/>
        <w:rPr>
          <w:b/>
        </w:rPr>
      </w:pPr>
      <w:r>
        <w:t>Двухфакторный дисперсионный анализ</w:t>
      </w:r>
    </w:p>
    <w:p w:rsidR="00660553" w:rsidRDefault="00660553">
      <w:pPr>
        <w:autoSpaceDE w:val="0"/>
        <w:ind w:left="708"/>
        <w:jc w:val="both"/>
      </w:pPr>
      <w:r>
        <w:rPr>
          <w:b/>
        </w:rPr>
        <w:t>Методы многомерного статистического анализа</w:t>
      </w:r>
    </w:p>
    <w:p w:rsidR="00660553" w:rsidRDefault="00660553">
      <w:pPr>
        <w:autoSpaceDE w:val="0"/>
        <w:ind w:left="708"/>
        <w:jc w:val="both"/>
      </w:pPr>
      <w:r>
        <w:t>Корреляционный анализ</w:t>
      </w:r>
    </w:p>
    <w:p w:rsidR="00660553" w:rsidRDefault="00660553">
      <w:pPr>
        <w:autoSpaceDE w:val="0"/>
        <w:ind w:left="708"/>
        <w:jc w:val="both"/>
      </w:pPr>
      <w:r>
        <w:t>Факторный анализ</w:t>
      </w:r>
    </w:p>
    <w:p w:rsidR="00660553" w:rsidRDefault="00660553">
      <w:pPr>
        <w:autoSpaceDE w:val="0"/>
        <w:ind w:left="708"/>
        <w:jc w:val="both"/>
      </w:pPr>
      <w:r>
        <w:t>Кластерный анализ</w:t>
      </w:r>
    </w:p>
    <w:p w:rsidR="00660553" w:rsidRDefault="00660553">
      <w:pPr>
        <w:autoSpaceDE w:val="0"/>
        <w:ind w:left="708"/>
        <w:jc w:val="both"/>
      </w:pPr>
    </w:p>
    <w:p w:rsidR="00660553" w:rsidRPr="00031960" w:rsidRDefault="00660553" w:rsidP="00D54A8B">
      <w:pPr>
        <w:shd w:val="clear" w:color="auto" w:fill="FFFFFF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660553" w:rsidRPr="00370EB9" w:rsidRDefault="00660553" w:rsidP="00D54A8B">
      <w:pPr>
        <w:shd w:val="clear" w:color="auto" w:fill="FFFFFF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660553" w:rsidRDefault="00660553">
      <w:pPr>
        <w:autoSpaceDE w:val="0"/>
        <w:ind w:left="708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57"/>
        <w:jc w:val="both"/>
      </w:pPr>
      <w:r>
        <w:rPr>
          <w:b/>
          <w:bCs/>
          <w:i/>
          <w:iCs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660553" w:rsidRDefault="00660553">
      <w:pPr>
        <w:autoSpaceDE w:val="0"/>
        <w:ind w:left="720"/>
        <w:jc w:val="both"/>
      </w:pPr>
      <w:r>
        <w:t>Предусмотрены  следующие виды контроля качества освоения конкретной дисциплины:</w:t>
      </w:r>
    </w:p>
    <w:p w:rsidR="00660553" w:rsidRDefault="00660553">
      <w:pPr>
        <w:autoSpaceDE w:val="0"/>
        <w:ind w:left="720"/>
        <w:jc w:val="both"/>
      </w:pPr>
      <w:r>
        <w:t>- текущий контроль успеваемости</w:t>
      </w:r>
    </w:p>
    <w:p w:rsidR="00660553" w:rsidRDefault="00660553">
      <w:pPr>
        <w:autoSpaceDE w:val="0"/>
        <w:ind w:left="720"/>
        <w:jc w:val="both"/>
      </w:pPr>
      <w:r>
        <w:t>- промежуточная аттестация обучающихся по дисциплине</w:t>
      </w:r>
    </w:p>
    <w:p w:rsidR="00660553" w:rsidRDefault="00660553">
      <w:pPr>
        <w:autoSpaceDE w:val="0"/>
        <w:ind w:firstLine="708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660553" w:rsidRDefault="00660553">
      <w:pPr>
        <w:autoSpaceDE w:val="0"/>
        <w:jc w:val="both"/>
        <w:rPr>
          <w:i/>
          <w:iCs/>
        </w:rPr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660553" w:rsidRDefault="00660553">
      <w:pPr>
        <w:autoSpaceDE w:val="0"/>
        <w:ind w:left="720"/>
        <w:jc w:val="both"/>
        <w:rPr>
          <w:i/>
          <w:iCs/>
        </w:rPr>
      </w:pPr>
    </w:p>
    <w:p w:rsidR="00660553" w:rsidRDefault="00660553">
      <w:pPr>
        <w:numPr>
          <w:ilvl w:val="1"/>
          <w:numId w:val="6"/>
        </w:numPr>
        <w:autoSpaceDE w:val="0"/>
        <w:jc w:val="both"/>
        <w:rPr>
          <w:b/>
          <w:iCs/>
        </w:rPr>
      </w:pPr>
      <w:r>
        <w:rPr>
          <w:b/>
          <w:iCs/>
        </w:rPr>
        <w:t>Паспорт фонда оценочных средств для проведения текущей аттестации по дисциплине (модулю)</w:t>
      </w:r>
    </w:p>
    <w:p w:rsidR="00660553" w:rsidRDefault="00660553">
      <w:pPr>
        <w:autoSpaceDE w:val="0"/>
        <w:ind w:left="1129"/>
        <w:jc w:val="both"/>
        <w:rPr>
          <w:b/>
          <w:iCs/>
        </w:rPr>
      </w:pPr>
    </w:p>
    <w:p w:rsidR="00660553" w:rsidRDefault="00660553">
      <w:pPr>
        <w:autoSpaceDE w:val="0"/>
        <w:ind w:left="720"/>
        <w:jc w:val="both"/>
        <w:rPr>
          <w:i/>
          <w:iCs/>
        </w:rPr>
      </w:pPr>
    </w:p>
    <w:tbl>
      <w:tblPr>
        <w:tblW w:w="0" w:type="auto"/>
        <w:tblInd w:w="240" w:type="dxa"/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417"/>
        <w:gridCol w:w="4981"/>
      </w:tblGrid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</w:t>
            </w:r>
            <w:r>
              <w:rPr>
                <w:b/>
              </w:rPr>
              <w:lastRenderedPageBreak/>
              <w:t>ии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</w:pPr>
            <w:r>
              <w:rPr>
                <w:b/>
              </w:rPr>
              <w:lastRenderedPageBreak/>
              <w:t xml:space="preserve"> Наименование оценочного средства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Первичная обработка экспериментальных данных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Числовые характеристики наблюдений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Генеральная и выборочная совокупность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Виды распределений.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Нормальное распределение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сложности, тестирование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 xml:space="preserve">Критерии оценки генеральных параметров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Критерии значимости и проверка гипотез. F - критерий Фишера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T - критерий Стьюдента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66055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pStyle w:val="af7"/>
              <w:numPr>
                <w:ilvl w:val="0"/>
                <w:numId w:val="14"/>
              </w:numPr>
              <w:snapToGrid w:val="0"/>
              <w:ind w:left="0" w:firstLine="0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Корреляция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r>
              <w:t>УК-1</w:t>
            </w:r>
          </w:p>
        </w:tc>
        <w:tc>
          <w:tcPr>
            <w:tcW w:w="4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pStyle w:val="af7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</w:tbl>
    <w:p w:rsidR="00660553" w:rsidRDefault="00660553">
      <w:pPr>
        <w:autoSpaceDE w:val="0"/>
        <w:ind w:firstLine="709"/>
        <w:jc w:val="both"/>
        <w:rPr>
          <w:i/>
          <w:iCs/>
          <w:u w:val="single"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660553" w:rsidRDefault="00660553">
      <w:pPr>
        <w:autoSpaceDE w:val="0"/>
        <w:ind w:left="720"/>
        <w:jc w:val="both"/>
        <w:rPr>
          <w:i/>
          <w:iCs/>
          <w:u w:val="single"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1. Первичная обработка экспериментальных данных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Группировка экспериментальных данных.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Графическое представление экспериментальных данных.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Полигон и гистограмма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</w:pPr>
      <w:r>
        <w:t>В эксперименте получены данные результатов прыжка вверх с места спортсменов баскетболистов (65 человек): 59, 48, 53, 47, 57, 64, 62, 62, 65, 57, 57, 81, 83, 48, 65, 76, 53, 61, 60, 37, 51,51, 63, 81, 60, 77, 71, 57, 82, 66, 54, 47, 61, 76, 50, 57, 58, 52, 57, 40, 53, 66, 71, 61, 61, 55, 73, 50, 70, 59, 50, 59, 83, 69, 67, 66, 47, 56, 60, 43, 54, 47, 81, 76, 69 см.</w:t>
      </w:r>
    </w:p>
    <w:p w:rsidR="00660553" w:rsidRDefault="00660553">
      <w:pPr>
        <w:widowControl w:val="0"/>
        <w:autoSpaceDE w:val="0"/>
        <w:jc w:val="both"/>
      </w:pPr>
      <w:r>
        <w:t>Провести группировку имеющихся данных, определить число разрядов (R); ширину разряда (h); границы разрядов.</w:t>
      </w:r>
    </w:p>
    <w:p w:rsidR="00660553" w:rsidRDefault="00660553">
      <w:pPr>
        <w:widowControl w:val="0"/>
        <w:autoSpaceDE w:val="0"/>
        <w:jc w:val="both"/>
        <w:rPr>
          <w:b/>
          <w:bCs/>
          <w:color w:val="000000"/>
          <w:sz w:val="20"/>
          <w:szCs w:val="20"/>
        </w:rPr>
      </w:pPr>
      <w:r>
        <w:t>Сделать таблицу по образцу: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7"/>
        <w:gridCol w:w="1901"/>
        <w:gridCol w:w="1642"/>
        <w:gridCol w:w="1987"/>
        <w:gridCol w:w="1301"/>
        <w:gridCol w:w="1681"/>
      </w:tblGrid>
      <w:tr w:rsidR="00660553">
        <w:trPr>
          <w:trHeight w:hRule="exact" w:val="1000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6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Номер разряда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(i)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Границы</w:t>
            </w:r>
          </w:p>
          <w:p w:rsidR="00660553" w:rsidRDefault="00660553">
            <w:pPr>
              <w:widowControl w:val="0"/>
              <w:spacing w:before="60"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разрядов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line="254" w:lineRule="exact"/>
              <w:ind w:left="14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Срединные значения 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Распределение</w:t>
            </w:r>
          </w:p>
          <w:p w:rsidR="00660553" w:rsidRDefault="00660553">
            <w:pPr>
              <w:widowControl w:val="0"/>
              <w:spacing w:before="12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данных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Частоты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(n</w:t>
            </w:r>
            <w:r>
              <w:rPr>
                <w:b/>
                <w:bCs/>
                <w:color w:val="000000"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660553" w:rsidRDefault="00660553">
            <w:pPr>
              <w:widowControl w:val="0"/>
              <w:spacing w:after="60" w:line="260" w:lineRule="exact"/>
              <w:jc w:val="center"/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Частости</w:t>
            </w:r>
          </w:p>
          <w:p w:rsidR="00660553" w:rsidRDefault="00660553">
            <w:pPr>
              <w:widowControl w:val="0"/>
              <w:spacing w:before="60" w:line="260" w:lineRule="exact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(w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vertAlign w:val="superscript"/>
                <w:lang w:val="en-US"/>
              </w:rPr>
              <w:t>)</w:t>
            </w:r>
          </w:p>
        </w:tc>
      </w:tr>
    </w:tbl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</w:pPr>
      <w:r>
        <w:t>Вычислите числовые характеристики по группированным и негруппированным данным.</w:t>
      </w:r>
    </w:p>
    <w:p w:rsidR="00660553" w:rsidRDefault="00660553">
      <w:pPr>
        <w:widowControl w:val="0"/>
        <w:autoSpaceDE w:val="0"/>
        <w:jc w:val="both"/>
      </w:pPr>
      <w:r>
        <w:lastRenderedPageBreak/>
        <w:t>Изобразить полигон и гистограмму частот.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2. Числовые характеристики наблюдений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Среднее значение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Дисперсия и стандартное отклонение для сгруппированных и несгруппированных данных.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Коэффициент вариации.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Стандартная ошибка среднего арифметического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Вычислить среднее арифметическое, дисперсию, коэффициент вариации стандартную ошибку среднего арифметического по данным предыдущего задания..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>Тема 3.Генеральная и выборочная совокупность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Генеральная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Выборочная совокупность.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Контрольная и экспериментальная группа.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Методы и условия отбора.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left="720"/>
        <w:jc w:val="both"/>
      </w:pPr>
      <w:r>
        <w:t>Подготовить описания методов и условий отбора в контрольную и экспериментальную группы.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4. Виды распределений.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 xml:space="preserve">Равномерное распределение. 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5.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>Нормальное распределение</w:t>
      </w:r>
      <w: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Теоретическая кривая нормального распределения.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Нормированное нормальное распределение.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Правило трех сигм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Построить кривую частот данных, собранных в группе, вычислить числовые характеристики, оценить применимость правила трех сигм..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ind w:left="720"/>
        <w:jc w:val="both"/>
        <w:rPr>
          <w:b/>
          <w:bCs/>
          <w:i/>
          <w:iCs/>
        </w:rPr>
      </w:pPr>
      <w:r>
        <w:rPr>
          <w:b/>
          <w:bCs/>
        </w:rPr>
        <w:t xml:space="preserve">Тема 6. Критерии оценки генеральных параметров </w:t>
      </w:r>
      <w:r>
        <w:rPr>
          <w:b/>
          <w:bCs/>
        </w:rPr>
        <w:tab/>
      </w:r>
    </w:p>
    <w:p w:rsidR="00660553" w:rsidRDefault="00660553">
      <w:pPr>
        <w:widowControl w:val="0"/>
        <w:autoSpaceDE w:val="0"/>
        <w:ind w:left="72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Оценка генеральных параметров по их выборочным значениям.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вероятности.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Доверительные интервалы. </w:t>
      </w:r>
    </w:p>
    <w:p w:rsidR="00660553" w:rsidRDefault="00660553">
      <w:pPr>
        <w:widowControl w:val="0"/>
        <w:autoSpaceDE w:val="0"/>
        <w:ind w:left="720"/>
        <w:jc w:val="both"/>
      </w:pPr>
      <w:r>
        <w:t xml:space="preserve">Границы доверительного интервала. 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  <w:r>
        <w:t>Минимальный объем выборки для заданной точности.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ind w:firstLine="709"/>
        <w:jc w:val="both"/>
      </w:pPr>
      <w:r>
        <w:lastRenderedPageBreak/>
        <w:t>Опираясь на данные примера, определить границы 95 % -го доверительного интервала (Р=0,05) для среднего результата прыжка вверх с места спортсменов- баскетболистов.</w:t>
      </w:r>
    </w:p>
    <w:p w:rsidR="00660553" w:rsidRDefault="00660553">
      <w:pPr>
        <w:widowControl w:val="0"/>
        <w:autoSpaceDE w:val="0"/>
        <w:ind w:firstLine="709"/>
        <w:jc w:val="both"/>
      </w:pPr>
      <w:r>
        <w:t>Найти минимальный объем выборки n для генерального среднего арифметического результата прыжка вверх с места спортсменов-баскетболистов по выборочному параметру s с отклонением от истинного значения не более чем на d = 1 см.</w:t>
      </w:r>
    </w:p>
    <w:p w:rsidR="00660553" w:rsidRDefault="00660553">
      <w:pPr>
        <w:widowControl w:val="0"/>
        <w:autoSpaceDE w:val="0"/>
        <w:ind w:firstLine="709"/>
        <w:jc w:val="both"/>
      </w:pPr>
      <w:r>
        <w:t xml:space="preserve">Случайная величина имеет нормальное распределение с известным средним квадратическим отклонением </w:t>
      </w:r>
      <w:r w:rsidR="00B86EB0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2pt;height:14.05pt;visibility:visible" filled="t">
            <v:imagedata r:id="rId8" o:title=""/>
          </v:shape>
        </w:pict>
      </w:r>
      <w:r>
        <w:t>. Найти доверительный интервал оценки неизвестного математического ожидания по выборочной средней, если объем выборки 36, а надежность оценки – 0,95.</w:t>
      </w:r>
    </w:p>
    <w:p w:rsidR="00660553" w:rsidRDefault="00660553">
      <w:pPr>
        <w:widowControl w:val="0"/>
        <w:autoSpaceDE w:val="0"/>
        <w:ind w:firstLine="709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>Тема 7. Критерии значимости и проверка гипотез</w:t>
      </w:r>
      <w:r>
        <w:rPr>
          <w:b/>
          <w:bCs/>
        </w:rPr>
        <w:tab/>
        <w:t>F - критерий Фишера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Статистическая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Нулевая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Альтернативная гипотеза. </w:t>
      </w:r>
    </w:p>
    <w:p w:rsidR="00660553" w:rsidRDefault="00660553">
      <w:pPr>
        <w:widowControl w:val="0"/>
        <w:autoSpaceDE w:val="0"/>
        <w:jc w:val="both"/>
      </w:pPr>
      <w:r>
        <w:t xml:space="preserve">Понятие критерия. </w:t>
      </w:r>
    </w:p>
    <w:p w:rsidR="00660553" w:rsidRDefault="00660553">
      <w:pPr>
        <w:widowControl w:val="0"/>
        <w:autoSpaceDE w:val="0"/>
        <w:jc w:val="both"/>
      </w:pPr>
      <w:r>
        <w:t xml:space="preserve">Уровни значимости. </w:t>
      </w:r>
    </w:p>
    <w:p w:rsidR="00660553" w:rsidRDefault="00660553">
      <w:pPr>
        <w:widowControl w:val="0"/>
        <w:autoSpaceDE w:val="0"/>
        <w:jc w:val="both"/>
      </w:pPr>
      <w:r>
        <w:t xml:space="preserve">Оценка генеральных параметров данных с помощью F - критерия Фишера. </w:t>
      </w:r>
    </w:p>
    <w:p w:rsidR="00660553" w:rsidRDefault="00660553">
      <w:pPr>
        <w:widowControl w:val="0"/>
        <w:autoSpaceDE w:val="0"/>
        <w:jc w:val="both"/>
      </w:pPr>
      <w:r>
        <w:t>Наличие или отсутствие достоверного различия в дисперсиях двух выборок.</w:t>
      </w:r>
    </w:p>
    <w:p w:rsidR="00660553" w:rsidRDefault="00660553">
      <w:pPr>
        <w:widowControl w:val="0"/>
        <w:autoSpaceDE w:val="0"/>
        <w:ind w:left="720"/>
        <w:jc w:val="both"/>
      </w:pPr>
    </w:p>
    <w:p w:rsidR="00660553" w:rsidRDefault="00660553">
      <w:pPr>
        <w:widowControl w:val="0"/>
        <w:autoSpaceDE w:val="0"/>
        <w:jc w:val="both"/>
        <w:rPr>
          <w:b/>
        </w:rPr>
      </w:pPr>
      <w:r>
        <w:rPr>
          <w:b/>
          <w:bCs/>
        </w:rPr>
        <w:t>Задание</w:t>
      </w:r>
    </w:p>
    <w:p w:rsidR="00660553" w:rsidRDefault="00660553">
      <w:pPr>
        <w:jc w:val="both"/>
      </w:pPr>
      <w:r>
        <w:rPr>
          <w:b/>
        </w:rPr>
        <w:t>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spacing w:after="120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  <w:bCs/>
        </w:rPr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widowControl w:val="0"/>
        <w:autoSpaceDE w:val="0"/>
        <w:ind w:left="72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8.T - критерий Стьюдента </w:t>
      </w:r>
      <w:r>
        <w:rPr>
          <w:b/>
        </w:rPr>
        <w:t>Критерий χ2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Наличие или отсутствие достоверного различия  двух выборочных средних значений для независимых выборок. </w:t>
      </w:r>
    </w:p>
    <w:p w:rsidR="00660553" w:rsidRDefault="00660553">
      <w:pPr>
        <w:widowControl w:val="0"/>
        <w:autoSpaceDE w:val="0"/>
        <w:jc w:val="both"/>
      </w:pPr>
      <w:r>
        <w:t xml:space="preserve">Сравнение двух выборочных средних значений для связанных выборок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widowControl w:val="0"/>
        <w:autoSpaceDE w:val="0"/>
        <w:jc w:val="both"/>
        <w:rPr>
          <w:color w:val="000000"/>
        </w:rPr>
      </w:pPr>
      <w:r>
        <w:rPr>
          <w:b/>
          <w:bCs/>
        </w:rPr>
        <w:t>Задание</w:t>
      </w:r>
    </w:p>
    <w:p w:rsidR="00660553" w:rsidRDefault="00660553">
      <w:pPr>
        <w:widowControl w:val="0"/>
        <w:autoSpaceDE w:val="0"/>
        <w:spacing w:line="276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  <w:lang w:val="en-US"/>
        </w:rPr>
        <w:t>x</w:t>
      </w:r>
      <w:r>
        <w:rPr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Fonts w:ascii="Symbol" w:hAnsi="Symbol" w:cs="Symbol"/>
          <w:color w:val="000000"/>
        </w:rPr>
        <w:t></w:t>
      </w:r>
      <w:r>
        <w:rPr>
          <w:color w:val="000000"/>
        </w:rPr>
        <w:t>у = 4 см ).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Исходные данные: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Экспериментальная группа (xi): 17; 11; 3; </w:t>
      </w:r>
      <w:r>
        <w:t>8</w:t>
      </w:r>
      <w:r>
        <w:rPr>
          <w:color w:val="000000"/>
        </w:rPr>
        <w:t>; 9; 12; 10; 13; 10; 7.</w:t>
      </w:r>
    </w:p>
    <w:p w:rsidR="00660553" w:rsidRDefault="00660553">
      <w:pPr>
        <w:widowControl w:val="0"/>
        <w:autoSpaceDE w:val="0"/>
        <w:spacing w:line="276" w:lineRule="auto"/>
        <w:ind w:firstLine="709"/>
        <w:jc w:val="both"/>
      </w:pPr>
      <w:r>
        <w:rPr>
          <w:color w:val="000000"/>
        </w:rPr>
        <w:t xml:space="preserve">Контрольная группа (yi): </w:t>
      </w:r>
      <w:r>
        <w:t>8</w:t>
      </w:r>
      <w:r>
        <w:rPr>
          <w:color w:val="000000"/>
        </w:rPr>
        <w:t xml:space="preserve">; 1; </w:t>
      </w:r>
      <w:r>
        <w:t>6</w:t>
      </w:r>
      <w:r>
        <w:rPr>
          <w:color w:val="000000"/>
        </w:rPr>
        <w:t>; 2; 3; 0; 4; 7; 5; 4.</w:t>
      </w:r>
    </w:p>
    <w:p w:rsidR="00660553" w:rsidRDefault="00660553">
      <w:pPr>
        <w:widowControl w:val="0"/>
        <w:autoSpaceDE w:val="0"/>
        <w:ind w:firstLine="709"/>
        <w:jc w:val="both"/>
        <w:rPr>
          <w:b/>
          <w:bCs/>
        </w:rPr>
      </w:pPr>
      <w:r>
        <w:t>Определить наличие или отсутствие достоверного различия в контрольной и экспериментальной группах.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</w:p>
    <w:p w:rsidR="00660553" w:rsidRDefault="00660553">
      <w:pPr>
        <w:widowControl w:val="0"/>
        <w:spacing w:line="276" w:lineRule="auto"/>
        <w:ind w:firstLine="720"/>
        <w:jc w:val="both"/>
      </w:pPr>
      <w:r>
        <w:t>Группа школьников n=10 в течение летних каникул находилась в лагере отдыха. До и после сезона у них измеряли жизненную емкость легких (ЖЕЛ). По результатам измерений нужно определить, достоверно ли изменился этот показатель под влиянием физических упражнений на свежем воздухе.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Исходные данные до эксперимента (xi ; мл) 3400; 3600; 3000; 3500; 2900; 3100; 3200; 3400; 3200; 3400.</w:t>
      </w:r>
    </w:p>
    <w:p w:rsidR="00660553" w:rsidRDefault="00660553">
      <w:pPr>
        <w:widowControl w:val="0"/>
        <w:spacing w:line="276" w:lineRule="auto"/>
        <w:ind w:firstLine="720"/>
        <w:jc w:val="both"/>
      </w:pPr>
      <w:r>
        <w:t>После эксперимента (уi; мл): 3800; 3700; 3300; 3600; 3100; 3200; 3200; 3300; 3500; 3600.</w:t>
      </w:r>
    </w:p>
    <w:p w:rsidR="00660553" w:rsidRDefault="00660553">
      <w:pPr>
        <w:widowControl w:val="0"/>
        <w:autoSpaceDE w:val="0"/>
        <w:jc w:val="both"/>
      </w:pPr>
      <w:r>
        <w:t>Проверить гипотезу о принадлежности к равномерному распределению данных результатов обследования в группе.</w:t>
      </w:r>
    </w:p>
    <w:p w:rsidR="00660553" w:rsidRDefault="00660553">
      <w:pPr>
        <w:widowControl w:val="0"/>
        <w:autoSpaceDE w:val="0"/>
        <w:jc w:val="both"/>
      </w:pPr>
    </w:p>
    <w:p w:rsidR="00660553" w:rsidRDefault="00660553">
      <w:pPr>
        <w:widowControl w:val="0"/>
        <w:autoSpaceDE w:val="0"/>
        <w:jc w:val="both"/>
        <w:rPr>
          <w:b/>
          <w:bCs/>
          <w:i/>
          <w:iCs/>
        </w:rPr>
      </w:pPr>
      <w:r>
        <w:rPr>
          <w:b/>
          <w:bCs/>
        </w:rPr>
        <w:t xml:space="preserve">Тема 9. </w:t>
      </w:r>
      <w:r>
        <w:t>Корреляция</w:t>
      </w:r>
      <w:r>
        <w:tab/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  <w:i/>
          <w:iCs/>
        </w:rPr>
        <w:t>Вопросы к практическому занятию:</w:t>
      </w:r>
    </w:p>
    <w:p w:rsidR="00660553" w:rsidRDefault="00660553">
      <w:pPr>
        <w:widowControl w:val="0"/>
        <w:autoSpaceDE w:val="0"/>
        <w:jc w:val="both"/>
      </w:pPr>
      <w:r>
        <w:t xml:space="preserve">Зависимость между переменными, которым соответствуют средние величины. </w:t>
      </w:r>
    </w:p>
    <w:p w:rsidR="00660553" w:rsidRDefault="00660553">
      <w:pPr>
        <w:widowControl w:val="0"/>
        <w:autoSpaceDE w:val="0"/>
        <w:jc w:val="both"/>
        <w:rPr>
          <w:b/>
          <w:bCs/>
        </w:rPr>
      </w:pPr>
      <w:r>
        <w:t>Значение коэффициента корреляции.</w:t>
      </w:r>
    </w:p>
    <w:p w:rsidR="00660553" w:rsidRDefault="00660553">
      <w:pPr>
        <w:widowControl w:val="0"/>
        <w:autoSpaceDE w:val="0"/>
        <w:jc w:val="both"/>
      </w:pPr>
      <w:r>
        <w:rPr>
          <w:b/>
          <w:bCs/>
        </w:rPr>
        <w:t>Задание</w:t>
      </w:r>
    </w:p>
    <w:p w:rsidR="00660553" w:rsidRPr="00AC3D07" w:rsidRDefault="00660553">
      <w:pPr>
        <w:widowControl w:val="0"/>
        <w:autoSpaceDE w:val="0"/>
        <w:rPr>
          <w:b/>
          <w:sz w:val="22"/>
        </w:rPr>
      </w:pPr>
      <w:r>
        <w:t>По данным, собранным на занятии, вычислить коэффициент корреляции между ростом и длиной прыжка с разбега. Полученные коэффициенты корреляции сопоставить с граничными</w:t>
      </w: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  <w:sz w:val="22"/>
        </w:rPr>
      </w:pPr>
    </w:p>
    <w:p w:rsidR="00660553" w:rsidRPr="00AC3D07" w:rsidRDefault="00660553">
      <w:pPr>
        <w:rPr>
          <w:b/>
        </w:rPr>
      </w:pPr>
      <w:r w:rsidRPr="00AC3D07">
        <w:rPr>
          <w:b/>
          <w:sz w:val="22"/>
        </w:rPr>
        <w:t>Практическая работа №1. Представление данных</w:t>
      </w:r>
    </w:p>
    <w:p w:rsidR="00660553" w:rsidRPr="00AC3D07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  <w:r>
        <w:rPr>
          <w:b/>
        </w:rPr>
        <w:lastRenderedPageBreak/>
        <w:t xml:space="preserve">Задание 1. </w:t>
      </w:r>
      <w:r>
        <w:t>Данные статистического ряда упорядочить (сортировать) и  проранжировать.</w:t>
      </w:r>
    </w:p>
    <w:p w:rsidR="00660553" w:rsidRDefault="00660553">
      <w:pPr>
        <w:jc w:val="both"/>
        <w:rPr>
          <w:sz w:val="20"/>
        </w:rPr>
      </w:pPr>
      <w:r>
        <w:rPr>
          <w:b/>
        </w:rPr>
        <w:t>Задание 2</w:t>
      </w:r>
      <w:r>
        <w:rPr>
          <w:rFonts w:ascii="Arial" w:hAnsi="Arial" w:cs="Arial"/>
        </w:rPr>
        <w:t>.</w:t>
      </w:r>
      <w:r>
        <w:t xml:space="preserve"> Определить оптимальное количество интервалов, ширину интервалов, разбить ряд на интервалы, найти середину каждого интервала, частоту и частость показателей в интервалах, построить гистограмму и полигон распределения.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8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12"/>
        <w:gridCol w:w="513"/>
        <w:gridCol w:w="538"/>
      </w:tblGrid>
      <w:tr w:rsidR="00660553">
        <w:trPr>
          <w:cantSplit/>
          <w:trHeight w:hRule="exact" w:val="381"/>
        </w:trPr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pacing w:after="120"/>
              <w:jc w:val="center"/>
            </w:pPr>
            <w:r>
              <w:rPr>
                <w:rFonts w:eastAsia="Arial Unicode MS"/>
                <w:b/>
                <w:i/>
                <w:lang w:val="en-US"/>
              </w:rPr>
              <w:t>x</w:t>
            </w:r>
            <w:r>
              <w:rPr>
                <w:rFonts w:eastAsia="Arial Unicode MS"/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617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pStyle w:val="2"/>
              <w:spacing w:before="0" w:after="12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Варианты</w:t>
            </w:r>
          </w:p>
        </w:tc>
      </w:tr>
      <w:tr w:rsidR="00660553">
        <w:trPr>
          <w:cantSplit/>
          <w:trHeight w:hRule="exact" w:val="200"/>
        </w:trPr>
        <w:tc>
          <w:tcPr>
            <w:tcW w:w="73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6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15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1,4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10,6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4,7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2,4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7,7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14,1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15,4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16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14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11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  <w:lang w:val="en-US"/>
              </w:rPr>
              <w:t>14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8,9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12,7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5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3,9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13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7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10</w:t>
            </w:r>
          </w:p>
        </w:tc>
      </w:tr>
      <w:tr w:rsidR="00660553">
        <w:trPr>
          <w:cantSplit/>
          <w:trHeight w:hRule="exact" w:val="220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b/>
                <w:i/>
                <w:sz w:val="18"/>
                <w:lang w:val="en-US"/>
              </w:rPr>
              <w:t>x</w:t>
            </w:r>
            <w:r>
              <w:rPr>
                <w:b/>
                <w:i/>
                <w:sz w:val="18"/>
                <w:vertAlign w:val="subscript"/>
              </w:rPr>
              <w:t>1</w:t>
            </w:r>
            <w:r>
              <w:rPr>
                <w:b/>
                <w:i/>
                <w:sz w:val="18"/>
                <w:vertAlign w:val="subscript"/>
                <w:lang w:val="en-US"/>
              </w:rPr>
              <w:t>8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5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2</w:t>
            </w:r>
          </w:p>
        </w:tc>
      </w:tr>
    </w:tbl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</w:t>
      </w:r>
      <w:r>
        <w:rPr>
          <w:sz w:val="20"/>
        </w:rPr>
        <w:t>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для нахождения ранга показателя использовать функцию в среде </w:t>
      </w:r>
      <w:r>
        <w:rPr>
          <w:lang w:val="en-US"/>
        </w:rPr>
        <w:t>Excel</w:t>
      </w:r>
      <w:r>
        <w:rPr>
          <w:i/>
        </w:rPr>
        <w:t>РАНГ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для нахождения частоты показателей использовать функцию в среде </w:t>
      </w:r>
      <w:r>
        <w:rPr>
          <w:lang w:val="en-US"/>
        </w:rPr>
        <w:t>Excel</w:t>
      </w:r>
      <w:r>
        <w:rPr>
          <w:i/>
        </w:rPr>
        <w:t>ЧАСТОТА</w:t>
      </w:r>
      <w:r>
        <w:t>.</w:t>
      </w:r>
    </w:p>
    <w:p w:rsidR="00660553" w:rsidRDefault="00660553">
      <w:pPr>
        <w:rPr>
          <w:b/>
        </w:rPr>
      </w:pPr>
    </w:p>
    <w:p w:rsidR="00660553" w:rsidRDefault="00660553">
      <w:r w:rsidRPr="00AC3D07">
        <w:rPr>
          <w:b/>
          <w:sz w:val="22"/>
        </w:rPr>
        <w:t>Практическая работа №2 .Графическое представление данных</w:t>
      </w:r>
    </w:p>
    <w:p w:rsidR="00660553" w:rsidRDefault="00660553"/>
    <w:p w:rsidR="00660553" w:rsidRDefault="00660553">
      <w:pPr>
        <w:jc w:val="both"/>
      </w:pPr>
      <w:r>
        <w:rPr>
          <w:b/>
        </w:rPr>
        <w:t xml:space="preserve">Задание. </w:t>
      </w:r>
      <w:r>
        <w:t>Работники 7 цехов машиностроительного завода  отвечали на вопрос «В какой степени Вас устраивает Ваша теперешняя работа?». Ответы должны были даваться согласно следующим альтернативам: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работой вполне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доволен, чем не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трудно сказать, не знаю, безразлично;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скорее недоволен, чем доволен;</w:t>
      </w:r>
    </w:p>
    <w:p w:rsidR="00660553" w:rsidRDefault="00660553">
      <w:pPr>
        <w:numPr>
          <w:ilvl w:val="0"/>
          <w:numId w:val="15"/>
        </w:numPr>
        <w:ind w:left="360" w:firstLine="0"/>
        <w:jc w:val="both"/>
      </w:pPr>
      <w:r>
        <w:t>- совершенно  недоволен работой.</w:t>
      </w:r>
    </w:p>
    <w:p w:rsidR="00660553" w:rsidRDefault="00660553">
      <w:pPr>
        <w:pStyle w:val="aff"/>
      </w:pPr>
      <w:r>
        <w:t>Распределение ответов представлено в таблице по вариантам. Подсчитать количество работников, участвующих в анкетировании по каждому цеху. Построить: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обычную гистограмму распределения ответов, гистограмму с накоплением, нормированную гистограмму, отражающие распределения результатов по каждому цеху;</w:t>
      </w:r>
    </w:p>
    <w:p w:rsidR="00660553" w:rsidRDefault="00660553">
      <w:pPr>
        <w:numPr>
          <w:ilvl w:val="0"/>
          <w:numId w:val="19"/>
        </w:numPr>
        <w:tabs>
          <w:tab w:val="left" w:pos="720"/>
        </w:tabs>
        <w:jc w:val="both"/>
      </w:pPr>
      <w:r>
        <w:t>круговую диаграмму по общему распределению ответов;</w:t>
      </w:r>
    </w:p>
    <w:p w:rsidR="00660553" w:rsidRDefault="00660553">
      <w:pPr>
        <w:numPr>
          <w:ilvl w:val="0"/>
          <w:numId w:val="19"/>
        </w:numPr>
        <w:tabs>
          <w:tab w:val="left" w:pos="435"/>
          <w:tab w:val="left" w:pos="720"/>
        </w:tabs>
        <w:jc w:val="both"/>
        <w:rPr>
          <w:sz w:val="20"/>
        </w:rPr>
      </w:pPr>
      <w:r>
        <w:t>диаграмму на выбор.</w:t>
      </w:r>
    </w:p>
    <w:p w:rsidR="00660553" w:rsidRDefault="00660553">
      <w:pPr>
        <w:pStyle w:val="af5"/>
        <w:ind w:firstLine="567"/>
        <w:rPr>
          <w:sz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</w:pPr>
            <w:r>
              <w:rPr>
                <w:sz w:val="18"/>
              </w:rPr>
              <w:lastRenderedPageBreak/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Вариант 1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Вариант 2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Вариант 3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25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  <w:lang w:val="en-US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  <w:lang w:val="en-US"/>
              </w:rPr>
              <w:t>10</w:t>
            </w:r>
          </w:p>
        </w:tc>
      </w:tr>
    </w:tbl>
    <w:p w:rsidR="00660553" w:rsidRDefault="00660553">
      <w:pPr>
        <w:tabs>
          <w:tab w:val="left" w:pos="851"/>
        </w:tabs>
        <w:rPr>
          <w:sz w:val="8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4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5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6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7 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8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9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>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60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72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4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07"/>
        <w:gridCol w:w="406"/>
        <w:gridCol w:w="406"/>
        <w:gridCol w:w="457"/>
      </w:tblGrid>
      <w:tr w:rsidR="00660553">
        <w:trPr>
          <w:cantSplit/>
        </w:trPr>
        <w:tc>
          <w:tcPr>
            <w:tcW w:w="5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4"/>
              <w:rPr>
                <w:sz w:val="18"/>
              </w:rPr>
            </w:pPr>
            <w:r>
              <w:rPr>
                <w:sz w:val="18"/>
              </w:rPr>
              <w:t>Цех</w:t>
            </w:r>
          </w:p>
        </w:tc>
        <w:tc>
          <w:tcPr>
            <w:tcW w:w="2031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b/>
                <w:sz w:val="18"/>
              </w:rPr>
              <w:t>Вариант 10</w:t>
            </w:r>
          </w:p>
        </w:tc>
        <w:tc>
          <w:tcPr>
            <w:tcW w:w="203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Вариант 11</w:t>
            </w:r>
          </w:p>
        </w:tc>
        <w:tc>
          <w:tcPr>
            <w:tcW w:w="2082" w:type="dxa"/>
            <w:gridSpan w:val="5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  <w:sz w:val="18"/>
              </w:rPr>
              <w:t>Вариант 12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2031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3"/>
              <w:rPr>
                <w:b w:val="0"/>
                <w:i/>
                <w:sz w:val="20"/>
              </w:rPr>
            </w:pPr>
            <w:r>
              <w:rPr>
                <w:b w:val="0"/>
                <w:i/>
                <w:sz w:val="20"/>
              </w:rPr>
              <w:t xml:space="preserve">Альтернативы </w:t>
            </w:r>
          </w:p>
          <w:p w:rsidR="00660553" w:rsidRDefault="00660553">
            <w:pPr>
              <w:pStyle w:val="3"/>
              <w:rPr>
                <w:i/>
              </w:rPr>
            </w:pPr>
            <w:r>
              <w:rPr>
                <w:b w:val="0"/>
                <w:i/>
                <w:sz w:val="20"/>
              </w:rPr>
              <w:t xml:space="preserve"> ответов</w:t>
            </w:r>
          </w:p>
        </w:tc>
        <w:tc>
          <w:tcPr>
            <w:tcW w:w="203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ответов</w:t>
            </w:r>
          </w:p>
        </w:tc>
        <w:tc>
          <w:tcPr>
            <w:tcW w:w="2082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660553" w:rsidRDefault="00660553">
            <w:pPr>
              <w:jc w:val="center"/>
              <w:rPr>
                <w:i/>
              </w:rPr>
            </w:pPr>
            <w:r>
              <w:rPr>
                <w:i/>
              </w:rPr>
              <w:t>Альтернативы</w:t>
            </w:r>
          </w:p>
          <w:p w:rsidR="00660553" w:rsidRDefault="00660553">
            <w:pPr>
              <w:jc w:val="center"/>
            </w:pPr>
            <w:r>
              <w:rPr>
                <w:i/>
              </w:rPr>
              <w:t>ответов</w:t>
            </w:r>
          </w:p>
        </w:tc>
      </w:tr>
      <w:tr w:rsidR="00660553">
        <w:trPr>
          <w:cantSplit/>
        </w:trPr>
        <w:tc>
          <w:tcPr>
            <w:tcW w:w="534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snapToGrid w:val="0"/>
              <w:jc w:val="both"/>
              <w:rPr>
                <w:sz w:val="18"/>
              </w:rPr>
            </w:pP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i/>
                <w:sz w:val="18"/>
              </w:rPr>
              <w:t>5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№1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85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24</w:t>
            </w:r>
          </w:p>
        </w:tc>
        <w:tc>
          <w:tcPr>
            <w:tcW w:w="407" w:type="dxa"/>
            <w:tcBorders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0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57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rFonts w:eastAsia="Arial Unicode MS"/>
                <w:sz w:val="16"/>
              </w:rPr>
              <w:t>24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40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43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80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51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46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59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70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47</w:t>
            </w:r>
          </w:p>
        </w:tc>
      </w:tr>
      <w:tr w:rsidR="00660553">
        <w:trPr>
          <w:cantSplit/>
        </w:trPr>
        <w:tc>
          <w:tcPr>
            <w:tcW w:w="53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rPr>
                <w:sz w:val="16"/>
              </w:rPr>
            </w:pPr>
            <w:r>
              <w:rPr>
                <w:rFonts w:eastAsia="Arial Unicode MS"/>
                <w:sz w:val="18"/>
              </w:rPr>
              <w:t>№7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6"/>
              </w:rPr>
            </w:pPr>
            <w:r>
              <w:rPr>
                <w:sz w:val="16"/>
              </w:rPr>
              <w:t>99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21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8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67</w:t>
            </w:r>
          </w:p>
        </w:tc>
      </w:tr>
    </w:tbl>
    <w:p w:rsidR="00660553" w:rsidRDefault="00660553">
      <w:pPr>
        <w:tabs>
          <w:tab w:val="left" w:pos="851"/>
        </w:tabs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lastRenderedPageBreak/>
        <w:t xml:space="preserve">вышеперечисленные графики построить с помощью диалогового окна  </w:t>
      </w:r>
      <w:r>
        <w:rPr>
          <w:i/>
        </w:rPr>
        <w:t xml:space="preserve">Мастера диаграмм в  </w:t>
      </w:r>
      <w:r>
        <w:rPr>
          <w:lang w:val="en-US"/>
        </w:rPr>
        <w:t>Excel</w:t>
      </w:r>
      <w:r>
        <w:t>.</w:t>
      </w:r>
    </w:p>
    <w:p w:rsidR="00660553" w:rsidRDefault="00660553">
      <w:pPr>
        <w:tabs>
          <w:tab w:val="left" w:pos="851"/>
        </w:tabs>
        <w:ind w:left="851" w:hanging="284"/>
      </w:pPr>
    </w:p>
    <w:p w:rsidR="00660553" w:rsidRDefault="00660553">
      <w:pPr>
        <w:rPr>
          <w:color w:val="000000"/>
        </w:rPr>
      </w:pPr>
      <w:r w:rsidRPr="00AC3D07">
        <w:rPr>
          <w:b/>
        </w:rPr>
        <w:t>Практическая работа № 3.Описательная статистика</w:t>
      </w: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color w:val="000000"/>
        </w:rPr>
      </w:pPr>
    </w:p>
    <w:p w:rsidR="00660553" w:rsidRDefault="00660553">
      <w:pPr>
        <w:tabs>
          <w:tab w:val="left" w:pos="1104"/>
          <w:tab w:val="left" w:pos="2729"/>
          <w:tab w:val="left" w:pos="3974"/>
          <w:tab w:val="left" w:pos="4968"/>
          <w:tab w:val="left" w:pos="6151"/>
          <w:tab w:val="left" w:pos="7286"/>
        </w:tabs>
        <w:jc w:val="both"/>
        <w:rPr>
          <w:sz w:val="20"/>
          <w:u w:val="single"/>
        </w:rPr>
      </w:pPr>
      <w:r>
        <w:rPr>
          <w:b/>
          <w:color w:val="000000"/>
        </w:rPr>
        <w:t>Задание.</w:t>
      </w:r>
      <w:r>
        <w:rPr>
          <w:color w:val="000000"/>
        </w:rPr>
        <w:t xml:space="preserve"> Для статистического ряда из лабораторной работы №1 найти числовые характеристики: сумму показателей, среднее, максимальное и минимальное значения, медиану, моду, количество элементов больше среднего значения, дисперсию, стандартное отклонение, асимметрию и эксцесс.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  <w:r>
        <w:rPr>
          <w:sz w:val="20"/>
          <w:u w:val="single"/>
        </w:rPr>
        <w:t>Рекомендации для выполнения лабораторной работы на компьютере:</w:t>
      </w:r>
    </w:p>
    <w:p w:rsidR="00660553" w:rsidRDefault="00660553">
      <w:pPr>
        <w:pStyle w:val="af5"/>
        <w:tabs>
          <w:tab w:val="left" w:pos="540"/>
        </w:tabs>
        <w:spacing w:after="0"/>
        <w:ind w:firstLine="539"/>
        <w:rPr>
          <w:sz w:val="20"/>
          <w:u w:val="single"/>
        </w:rPr>
      </w:pPr>
    </w:p>
    <w:p w:rsidR="00660553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</w:pPr>
      <w:r>
        <w:t xml:space="preserve">числовые характеристики статистического ряда найти с использованием статистических функций диалогового окна  </w:t>
      </w:r>
      <w:r>
        <w:rPr>
          <w:i/>
        </w:rPr>
        <w:t xml:space="preserve">Мастер функций </w:t>
      </w:r>
      <w:r>
        <w:t xml:space="preserve">в </w:t>
      </w:r>
      <w:r>
        <w:rPr>
          <w:lang w:val="en-US"/>
        </w:rPr>
        <w:t>Excel</w:t>
      </w:r>
      <w:r>
        <w:t>;</w:t>
      </w:r>
    </w:p>
    <w:p w:rsidR="00660553" w:rsidRPr="00AC3D07" w:rsidRDefault="00660553">
      <w:pPr>
        <w:numPr>
          <w:ilvl w:val="0"/>
          <w:numId w:val="16"/>
        </w:numPr>
        <w:tabs>
          <w:tab w:val="left" w:pos="900"/>
        </w:tabs>
        <w:ind w:left="900"/>
        <w:jc w:val="both"/>
        <w:rPr>
          <w:b/>
        </w:rPr>
      </w:pPr>
      <w:r>
        <w:t xml:space="preserve">найти меры описательной статистики с использованием инструмента «Описательная статистика» встроенного пакета </w:t>
      </w:r>
      <w:r>
        <w:rPr>
          <w:i/>
        </w:rPr>
        <w:t>Анализ данных</w:t>
      </w:r>
      <w:r>
        <w:t xml:space="preserve"> в </w:t>
      </w:r>
      <w:r>
        <w:rPr>
          <w:lang w:val="en-US"/>
        </w:rPr>
        <w:t>Excel</w:t>
      </w:r>
      <w:r>
        <w:t xml:space="preserve"> . </w:t>
      </w:r>
    </w:p>
    <w:p w:rsidR="00660553" w:rsidRDefault="00660553">
      <w:r w:rsidRPr="00AC3D07">
        <w:rPr>
          <w:b/>
        </w:rPr>
        <w:t>Практическая работа №4. Корреляционный анализ</w:t>
      </w:r>
    </w:p>
    <w:p w:rsidR="00660553" w:rsidRDefault="00660553"/>
    <w:p w:rsidR="00660553" w:rsidRDefault="00660553">
      <w:pPr>
        <w:pStyle w:val="af5"/>
        <w:spacing w:after="0"/>
        <w:jc w:val="both"/>
      </w:pPr>
      <w:r>
        <w:rPr>
          <w:b/>
        </w:rPr>
        <w:t xml:space="preserve">Задание для вариантов 1-6. </w:t>
      </w:r>
      <w:r>
        <w:t>Выборке студентов предлагалось ответить на вопрос: «Какой уровень развития каждого из перечисленных качеств необходим для преподавателя вуза?». Оценка производилась по 10-бальной шкале. Параллельно с этим обследовалась выборка из преподавателей. Индивидуальная диагностика производилась по тому же набору личностных качеств, который предъявлялся выборке студентов.</w:t>
      </w:r>
    </w:p>
    <w:p w:rsidR="00660553" w:rsidRDefault="00660553">
      <w:pPr>
        <w:pStyle w:val="221"/>
        <w:spacing w:after="0" w:line="240" w:lineRule="auto"/>
        <w:jc w:val="both"/>
      </w:pPr>
      <w:r>
        <w:t>В таблице представлены средние значения, полученные для каждого из качеств в выборке студентов («эталонный ряд»), и индивидуальные значения одного из преподавателей.</w:t>
      </w:r>
    </w:p>
    <w:p w:rsidR="00660553" w:rsidRDefault="00660553">
      <w:pPr>
        <w:pStyle w:val="221"/>
        <w:spacing w:after="0" w:line="240" w:lineRule="auto"/>
        <w:jc w:val="both"/>
      </w:pPr>
      <w:r>
        <w:t>Определить, насколько индивидуальный профиль преподавателя Н-ва коррелирует с эталонным профилем.</w:t>
      </w:r>
    </w:p>
    <w:p w:rsidR="00660553" w:rsidRDefault="00660553">
      <w:pPr>
        <w:pStyle w:val="1"/>
        <w:rPr>
          <w:rFonts w:ascii="Times New Roman" w:hAnsi="Times New Roman"/>
        </w:rPr>
      </w:pPr>
      <w:r>
        <w:rPr>
          <w:sz w:val="24"/>
        </w:rPr>
        <w:t xml:space="preserve">Данные для вариантов 1-6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усредненные  эталонные оценки,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индивидуальные показатели преподавателя Н-ва):</w:t>
      </w:r>
    </w:p>
    <w:p w:rsidR="00660553" w:rsidRDefault="00660553">
      <w:pPr>
        <w:pStyle w:val="xl27"/>
        <w:pBdr>
          <w:left w:val="none" w:sz="0" w:space="0" w:color="auto"/>
        </w:pBdr>
        <w:spacing w:before="0" w:after="0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80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380"/>
        <w:gridCol w:w="379"/>
        <w:gridCol w:w="400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7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Профессионализм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9,95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</w:t>
            </w:r>
          </w:p>
        </w:tc>
      </w:tr>
      <w:tr w:rsidR="00660553">
        <w:trPr>
          <w:trHeight w:val="34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Способность к творчеству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9,71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9,81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 xml:space="preserve">Умение общаться 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9,39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7,85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7,76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9,56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Выдержка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8,23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Общий уровень культуры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6,65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8,85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9,12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6,89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Энергия, активность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7,66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9,09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8,97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7,86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9,29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8,96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Гибкость поведения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9,19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7,52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9,25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Целеустремленность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9,61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9,5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9,45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Ответственность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6,96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7,06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9,65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7,36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6,7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8,11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Самокритичность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8,12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6,14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8,12</w:t>
            </w:r>
          </w:p>
        </w:tc>
      </w:tr>
      <w:tr w:rsidR="00660553">
        <w:trPr>
          <w:trHeight w:val="255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rPr>
                <w:sz w:val="18"/>
              </w:rPr>
            </w:pPr>
            <w:r>
              <w:rPr>
                <w:sz w:val="18"/>
              </w:rPr>
              <w:t>Порядочность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8,14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8,56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9,45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8,46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9,75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8,23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7,23</w:t>
            </w: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8,64</w:t>
            </w:r>
          </w:p>
        </w:tc>
        <w:tc>
          <w:tcPr>
            <w:tcW w:w="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9,16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8,95</w:t>
            </w:r>
          </w:p>
        </w:tc>
      </w:tr>
    </w:tbl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  <w:rPr>
          <w:b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варианта 7-12. </w:t>
      </w:r>
      <w:r>
        <w:t>В исследовании, моделирующем деятельность шофера, группеиспытуемых на тренажере было предложено пройти трудный участок дороги.Связано ли количество аварийных ситуаций, допущенных испытуемыми,со стажем вождения автомобиля?</w:t>
      </w:r>
    </w:p>
    <w:p w:rsidR="00660553" w:rsidRDefault="00660553">
      <w:pPr>
        <w:pStyle w:val="1"/>
        <w:jc w:val="both"/>
        <w:rPr>
          <w:sz w:val="24"/>
        </w:rPr>
      </w:pPr>
    </w:p>
    <w:p w:rsidR="00660553" w:rsidRDefault="00660553">
      <w:pPr>
        <w:pStyle w:val="1"/>
        <w:jc w:val="both"/>
        <w:rPr>
          <w:rFonts w:ascii="Times New Roman" w:hAnsi="Times New Roman"/>
          <w:sz w:val="18"/>
        </w:rPr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количество  аварийных ситуаций, Х</w:t>
      </w:r>
      <w:r>
        <w:rPr>
          <w:b w:val="0"/>
          <w:sz w:val="24"/>
          <w:vertAlign w:val="subscript"/>
        </w:rPr>
        <w:t xml:space="preserve">2 </w:t>
      </w:r>
      <w:r>
        <w:rPr>
          <w:b w:val="0"/>
          <w:sz w:val="24"/>
        </w:rPr>
        <w:t>– стаж  вождения автомобиля):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1465"/>
        <w:gridCol w:w="407"/>
        <w:gridCol w:w="407"/>
        <w:gridCol w:w="408"/>
        <w:gridCol w:w="407"/>
        <w:gridCol w:w="408"/>
        <w:gridCol w:w="407"/>
        <w:gridCol w:w="407"/>
        <w:gridCol w:w="408"/>
        <w:gridCol w:w="407"/>
        <w:gridCol w:w="408"/>
        <w:gridCol w:w="407"/>
        <w:gridCol w:w="428"/>
      </w:tblGrid>
      <w:tr w:rsidR="00660553">
        <w:trPr>
          <w:cantSplit/>
          <w:trHeight w:val="255"/>
        </w:trPr>
        <w:tc>
          <w:tcPr>
            <w:tcW w:w="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1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rFonts w:eastAsia="Arial Unicode MS"/>
                <w:b/>
                <w:sz w:val="18"/>
              </w:rPr>
              <w:t>Наименования качеств</w:t>
            </w:r>
          </w:p>
        </w:tc>
        <w:tc>
          <w:tcPr>
            <w:tcW w:w="49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b/>
                <w:sz w:val="18"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sz w:val="18"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3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napToGrid w:val="0"/>
              <w:spacing w:before="0" w:after="0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rPr>
                <w:rFonts w:eastAsia="Arial Unicode MS"/>
                <w:sz w:val="18"/>
              </w:rPr>
            </w:pP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Х</w:t>
            </w:r>
            <w:r>
              <w:rPr>
                <w:rFonts w:eastAsia="Arial Unicode MS"/>
                <w:sz w:val="18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Т.А.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7"/>
              <w:pBdr>
                <w:left w:val="none" w:sz="0" w:space="0" w:color="auto"/>
              </w:pBdr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Ч.И.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xl24"/>
              <w:spacing w:before="0" w:after="0"/>
              <w:rPr>
                <w:sz w:val="18"/>
              </w:rPr>
            </w:pPr>
            <w:r>
              <w:rPr>
                <w:rFonts w:ascii="Times New Roman" w:eastAsia="Times New Roman" w:hAnsi="Times New Roman" w:cs="Times New Roman"/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Ц.А.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С.А.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К.Е.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8,9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В.А.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9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П.Р.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8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Ф.Р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8,9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rFonts w:eastAsia="Arial Unicode MS"/>
                <w:sz w:val="18"/>
              </w:rPr>
              <w:t>О.Л.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1,2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Л.П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Н.К.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Д.В.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6,3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12,5</w:t>
            </w:r>
          </w:p>
        </w:tc>
      </w:tr>
      <w:tr w:rsidR="00660553">
        <w:trPr>
          <w:trHeight w:val="227"/>
        </w:trPr>
        <w:tc>
          <w:tcPr>
            <w:tcW w:w="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И.С.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pStyle w:val="syn"/>
              <w:spacing w:before="0" w:after="0"/>
              <w:jc w:val="center"/>
              <w:rPr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</w:t>
            </w:r>
          </w:p>
        </w:tc>
      </w:tr>
    </w:tbl>
    <w:p w:rsidR="00660553" w:rsidRDefault="00660553">
      <w:pPr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Спирмена найти с использованием формул в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коэффициент корреляции Пирсона найти с использованием статистической функции диалогового окна Мастер функций – </w:t>
      </w:r>
      <w:r>
        <w:rPr>
          <w:i/>
        </w:rPr>
        <w:t>Пирсон;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найти коэффициент корреляции с использованием инструмента «Корреляция» встроенного пакета Анализ данных  в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567"/>
        <w:jc w:val="both"/>
      </w:pPr>
    </w:p>
    <w:p w:rsidR="00660553" w:rsidRDefault="00660553">
      <w:r w:rsidRPr="00AC3D07">
        <w:rPr>
          <w:b/>
        </w:rPr>
        <w:t>Практическая работа №5. Оценка достоверности различий между двумя выборками по уровню признака</w:t>
      </w:r>
    </w:p>
    <w:p w:rsidR="00660553" w:rsidRDefault="00660553"/>
    <w:p w:rsidR="00660553" w:rsidRDefault="00660553">
      <w:pPr>
        <w:jc w:val="both"/>
      </w:pPr>
      <w:r>
        <w:rPr>
          <w:b/>
        </w:rPr>
        <w:t>Задание для вариантов 1-6.</w:t>
      </w:r>
      <w:r>
        <w:t xml:space="preserve"> В исследовании изучалась проблема психологического барьера при устройстве на работу у выпускников технических и гуманитарных специальностей. В эксперименте участвовали  </w:t>
      </w:r>
      <w:r>
        <w:rPr>
          <w:i/>
        </w:rPr>
        <w:t>n</w:t>
      </w:r>
      <w:r>
        <w:rPr>
          <w:i/>
          <w:vertAlign w:val="subscript"/>
        </w:rPr>
        <w:t>1</w:t>
      </w:r>
      <w:r>
        <w:t xml:space="preserve"> выпускников технических специальностей и </w:t>
      </w:r>
      <w:r>
        <w:rPr>
          <w:i/>
        </w:rPr>
        <w:t>n</w:t>
      </w:r>
      <w:r>
        <w:rPr>
          <w:i/>
          <w:vertAlign w:val="subscript"/>
        </w:rPr>
        <w:t>2</w:t>
      </w:r>
      <w:r>
        <w:t xml:space="preserve"> – гуманитарных. Испытуемые должны были оценить по 100 бальной шкале интенсивность внутреннего сопротивления, которое им приходится преодолеть, чтобы устроиться на работу. В таблице приведены показатели интенсивности сопротивления, выраженные в баллах.</w:t>
      </w:r>
    </w:p>
    <w:p w:rsidR="00660553" w:rsidRDefault="00660553">
      <w:pPr>
        <w:jc w:val="both"/>
      </w:pPr>
      <w:r>
        <w:t>Можно ли утверждать, что выпускникам гуманитарных специальностей приходится преодолевать субъективно более мощное сопротивление?</w:t>
      </w:r>
    </w:p>
    <w:p w:rsidR="00660553" w:rsidRDefault="00660553"/>
    <w:p w:rsidR="00660553" w:rsidRDefault="00660553">
      <w:pPr>
        <w:jc w:val="both"/>
      </w:pPr>
      <w:r>
        <w:rPr>
          <w:b/>
        </w:rPr>
        <w:lastRenderedPageBreak/>
        <w:t>Данные для вариантов 1-6</w:t>
      </w:r>
      <w:r>
        <w:t xml:space="preserve"> (Х</w:t>
      </w:r>
      <w:r>
        <w:rPr>
          <w:vertAlign w:val="subscript"/>
        </w:rPr>
        <w:t xml:space="preserve">1 </w:t>
      </w:r>
      <w:r>
        <w:t>– данные по техническим специальностям, Х</w:t>
      </w:r>
      <w:r>
        <w:rPr>
          <w:vertAlign w:val="subscript"/>
        </w:rPr>
        <w:t xml:space="preserve">2 </w:t>
      </w:r>
      <w:r>
        <w:t>– данные по гуманитарным специальностям):</w:t>
      </w:r>
    </w:p>
    <w:p w:rsidR="00660553" w:rsidRDefault="00660553">
      <w:pPr>
        <w:jc w:val="both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20"/>
              </w:rPr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pStyle w:val="xl24"/>
              <w:spacing w:before="0" w:after="0"/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rPr>
          <w:b/>
          <w:lang w:val="en-US"/>
        </w:rPr>
      </w:pPr>
    </w:p>
    <w:p w:rsidR="00660553" w:rsidRDefault="00660553">
      <w:pPr>
        <w:jc w:val="both"/>
      </w:pPr>
      <w:r>
        <w:rPr>
          <w:b/>
        </w:rPr>
        <w:t xml:space="preserve">Задание для вариантов 7-12. </w:t>
      </w:r>
      <w:r>
        <w:t xml:space="preserve">В исследовании изучалась проблема различия уровня тревожности двух групп детей: из благополучных и неблагополучных семей. В эксперименте участвовали  </w:t>
      </w:r>
      <w:r>
        <w:rPr>
          <w:i/>
          <w:lang w:val="en-US"/>
        </w:rPr>
        <w:t>n</w:t>
      </w:r>
      <w:r>
        <w:rPr>
          <w:i/>
          <w:vertAlign w:val="subscript"/>
        </w:rPr>
        <w:t>1</w:t>
      </w:r>
      <w:r>
        <w:t xml:space="preserve"> детей из благополучных семей и </w:t>
      </w:r>
      <w:r>
        <w:rPr>
          <w:i/>
          <w:lang w:val="en-US"/>
        </w:rPr>
        <w:t>n</w:t>
      </w:r>
      <w:r>
        <w:rPr>
          <w:i/>
          <w:vertAlign w:val="subscript"/>
        </w:rPr>
        <w:t>2</w:t>
      </w:r>
      <w:r>
        <w:t xml:space="preserve"> – из неблагополучных. В таблице приведены показатели уровня тревожности, выраженные в 100-бальной шкале. Можно ли утверждать, что уровень тревожности детей из благополучных семей отличается от уровня тревожности детей из неблагополучных семей?</w:t>
      </w:r>
    </w:p>
    <w:p w:rsidR="00660553" w:rsidRDefault="00660553">
      <w:pPr>
        <w:pStyle w:val="1"/>
        <w:jc w:val="both"/>
      </w:pPr>
      <w:r>
        <w:rPr>
          <w:sz w:val="24"/>
        </w:rPr>
        <w:t xml:space="preserve">Данные для вариантов 7-12 </w:t>
      </w:r>
      <w:r>
        <w:rPr>
          <w:b w:val="0"/>
          <w:sz w:val="24"/>
        </w:rPr>
        <w:t>(Х</w:t>
      </w:r>
      <w:r>
        <w:rPr>
          <w:b w:val="0"/>
          <w:sz w:val="24"/>
          <w:vertAlign w:val="subscript"/>
        </w:rPr>
        <w:t>1</w:t>
      </w:r>
      <w:r>
        <w:rPr>
          <w:b w:val="0"/>
          <w:sz w:val="24"/>
        </w:rPr>
        <w:t>– данные  по детям из неблагополучных семей, Х</w:t>
      </w:r>
      <w:r>
        <w:rPr>
          <w:b w:val="0"/>
          <w:sz w:val="24"/>
          <w:vertAlign w:val="subscript"/>
        </w:rPr>
        <w:t>2</w:t>
      </w:r>
      <w:r>
        <w:rPr>
          <w:b w:val="0"/>
          <w:sz w:val="24"/>
        </w:rPr>
        <w:t xml:space="preserve"> – данные по детям из благополучных семей):</w:t>
      </w:r>
    </w:p>
    <w:p w:rsidR="00660553" w:rsidRDefault="00660553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486"/>
        <w:gridCol w:w="486"/>
        <w:gridCol w:w="486"/>
        <w:gridCol w:w="486"/>
        <w:gridCol w:w="486"/>
        <w:gridCol w:w="487"/>
        <w:gridCol w:w="486"/>
        <w:gridCol w:w="486"/>
        <w:gridCol w:w="486"/>
        <w:gridCol w:w="486"/>
        <w:gridCol w:w="486"/>
        <w:gridCol w:w="507"/>
      </w:tblGrid>
      <w:tr w:rsidR="00660553">
        <w:trPr>
          <w:cantSplit/>
          <w:trHeight w:val="255"/>
        </w:trPr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</w:t>
            </w:r>
          </w:p>
          <w:p w:rsidR="00660553" w:rsidRDefault="00660553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  <w:r>
              <w:rPr>
                <w:b/>
                <w:vertAlign w:val="subscript"/>
              </w:rPr>
              <w:t>2</w:t>
            </w:r>
          </w:p>
        </w:tc>
        <w:tc>
          <w:tcPr>
            <w:tcW w:w="585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b/>
              </w:rPr>
              <w:t>Варианты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7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8</w:t>
            </w:r>
          </w:p>
        </w:tc>
        <w:tc>
          <w:tcPr>
            <w:tcW w:w="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9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10</w:t>
            </w:r>
          </w:p>
        </w:tc>
        <w:tc>
          <w:tcPr>
            <w:tcW w:w="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b/>
              </w:rPr>
              <w:t>12</w:t>
            </w:r>
          </w:p>
        </w:tc>
      </w:tr>
      <w:tr w:rsidR="00660553">
        <w:trPr>
          <w:cantSplit/>
          <w:trHeight w:val="255"/>
        </w:trPr>
        <w:tc>
          <w:tcPr>
            <w:tcW w:w="6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</w:rPr>
              <w:t>Х</w:t>
            </w:r>
            <w:r>
              <w:rPr>
                <w:rFonts w:eastAsia="Arial Unicode MS"/>
                <w:vertAlign w:val="subscript"/>
              </w:rPr>
              <w:t>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80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70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69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54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43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40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b/>
              </w:rP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32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31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26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30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27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25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24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26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25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18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20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17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19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11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10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t>12</w:t>
            </w:r>
          </w:p>
        </w:tc>
      </w:tr>
      <w:tr w:rsidR="00660553">
        <w:trPr>
          <w:trHeight w:val="227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b/>
              </w:rPr>
              <w:t>23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</w:rPr>
            </w:pPr>
            <w:r>
              <w:t>9</w:t>
            </w: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60553" w:rsidRDefault="00660553">
            <w:pPr>
              <w:snapToGrid w:val="0"/>
              <w:jc w:val="center"/>
              <w:rPr>
                <w:rFonts w:eastAsia="Arial Unicode MS"/>
              </w:rPr>
            </w:pPr>
          </w:p>
        </w:tc>
      </w:tr>
    </w:tbl>
    <w:p w:rsidR="00660553" w:rsidRDefault="00660553">
      <w:pPr>
        <w:pStyle w:val="af5"/>
        <w:ind w:firstLine="567"/>
        <w:rPr>
          <w:sz w:val="20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Pr="00AC3D07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  <w:rPr>
          <w:b/>
        </w:rPr>
      </w:pPr>
      <w:r>
        <w:t xml:space="preserve">при решении задачи использовать команду </w:t>
      </w:r>
      <w:r>
        <w:rPr>
          <w:i/>
        </w:rPr>
        <w:t>Сортировка</w:t>
      </w:r>
      <w:r>
        <w:t xml:space="preserve"> в меню </w:t>
      </w:r>
      <w:r>
        <w:rPr>
          <w:i/>
        </w:rPr>
        <w:t>Данные</w:t>
      </w:r>
      <w:r>
        <w:t xml:space="preserve"> в среде </w:t>
      </w:r>
      <w:r>
        <w:rPr>
          <w:lang w:val="en-US"/>
        </w:rPr>
        <w:t>Excel</w:t>
      </w:r>
      <w:r>
        <w:t>.</w:t>
      </w: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rFonts w:ascii="Arial" w:hAnsi="Arial" w:cs="Arial"/>
        </w:rPr>
      </w:pPr>
      <w:r w:rsidRPr="00AC3D07">
        <w:rPr>
          <w:b/>
        </w:rPr>
        <w:t>Практическая работа №6. Оценка достоверности различий между несколькими выборками по уровню признака</w:t>
      </w:r>
    </w:p>
    <w:p w:rsidR="00660553" w:rsidRPr="00AC3D07" w:rsidRDefault="00660553">
      <w:pPr>
        <w:jc w:val="center"/>
        <w:rPr>
          <w:rFonts w:ascii="Arial" w:hAnsi="Arial" w:cs="Arial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выборке из 28 мужчин-руководителей проводилось обследование с помощью 16-факторного личностного опросника Р.Б. Кетелла (форма А). В таблице приведены индивидуальные значения  испытуемых по фактору N. Данные сгруппированы по возрастным группам. Можно ли утверждать, что есть определенная тенденция изменения значений фактора N  при переходе от группы к группе?</w:t>
      </w:r>
    </w:p>
    <w:p w:rsidR="00660553" w:rsidRDefault="00660553">
      <w:pPr>
        <w:jc w:val="both"/>
      </w:pPr>
    </w:p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 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2  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 Вариант 3 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50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45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68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4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5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66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53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64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56</w:t>
            </w:r>
          </w:p>
        </w:tc>
      </w:tr>
    </w:tbl>
    <w:p w:rsidR="00660553" w:rsidRDefault="00660553"/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Вариа7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8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25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17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41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63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18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21</w:t>
            </w:r>
          </w:p>
        </w:tc>
      </w:tr>
    </w:tbl>
    <w:p w:rsidR="00660553" w:rsidRDefault="00660553"/>
    <w:tbl>
      <w:tblPr>
        <w:tblW w:w="0" w:type="auto"/>
        <w:tblInd w:w="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634"/>
      </w:tblGrid>
      <w:tr w:rsidR="00660553">
        <w:trPr>
          <w:trHeight w:val="255"/>
        </w:trPr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10</w:t>
            </w:r>
          </w:p>
        </w:tc>
        <w:tc>
          <w:tcPr>
            <w:tcW w:w="2156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Вариант 11</w:t>
            </w:r>
          </w:p>
        </w:tc>
        <w:tc>
          <w:tcPr>
            <w:tcW w:w="2251" w:type="dxa"/>
            <w:gridSpan w:val="4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Вариант 12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rFonts w:eastAsia="Arial Unicode MS"/>
                <w:sz w:val="18"/>
              </w:rPr>
            </w:pPr>
            <w:r>
              <w:rPr>
                <w:rFonts w:eastAsia="Arial Unicode MS"/>
                <w:sz w:val="18"/>
              </w:rPr>
              <w:t>Гр.3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rFonts w:eastAsia="Arial Unicode MS"/>
                <w:sz w:val="18"/>
              </w:rPr>
              <w:t>Гр.4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124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109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108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114</w:t>
            </w:r>
          </w:p>
        </w:tc>
      </w:tr>
      <w:tr w:rsidR="00660553">
        <w:trPr>
          <w:trHeight w:val="255"/>
        </w:trPr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64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35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119</w:t>
            </w:r>
          </w:p>
        </w:tc>
      </w:tr>
      <w:tr w:rsidR="00660553">
        <w:trPr>
          <w:trHeight w:val="270"/>
        </w:trPr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58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39" w:type="dxa"/>
            <w:tcBorders>
              <w:left w:val="single" w:sz="20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539" w:type="dxa"/>
            <w:tcBorders>
              <w:left w:val="single" w:sz="4" w:space="0" w:color="000000"/>
              <w:bottom w:val="single" w:sz="20" w:space="0" w:color="000000"/>
            </w:tcBorders>
            <w:vAlign w:val="bottom"/>
          </w:tcPr>
          <w:p w:rsidR="00660553" w:rsidRDefault="00660553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119</w:t>
            </w:r>
          </w:p>
        </w:tc>
        <w:tc>
          <w:tcPr>
            <w:tcW w:w="634" w:type="dxa"/>
            <w:tcBorders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bottom"/>
          </w:tcPr>
          <w:p w:rsidR="00660553" w:rsidRDefault="00660553">
            <w:pPr>
              <w:jc w:val="center"/>
            </w:pPr>
            <w:r>
              <w:rPr>
                <w:sz w:val="18"/>
              </w:rPr>
              <w:t>134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rFonts w:ascii="Arial" w:hAnsi="Arial" w:cs="Arial"/>
          <w:b/>
          <w:sz w:val="22"/>
        </w:rPr>
      </w:pPr>
      <w:r w:rsidRPr="00AC3D07">
        <w:rPr>
          <w:b/>
        </w:rPr>
        <w:t>Практическая работа №7. Оценка достоверности сдвига</w:t>
      </w:r>
    </w:p>
    <w:p w:rsidR="00660553" w:rsidRPr="00AC3D07" w:rsidRDefault="00660553">
      <w:pPr>
        <w:jc w:val="center"/>
        <w:rPr>
          <w:rFonts w:ascii="Arial" w:hAnsi="Arial" w:cs="Arial"/>
          <w:b/>
          <w:sz w:val="22"/>
        </w:rPr>
      </w:pPr>
    </w:p>
    <w:p w:rsidR="00660553" w:rsidRDefault="00660553">
      <w:pPr>
        <w:jc w:val="both"/>
      </w:pPr>
      <w:r>
        <w:rPr>
          <w:b/>
        </w:rPr>
        <w:t xml:space="preserve">Задание. </w:t>
      </w:r>
      <w:r>
        <w:t>Психолог проводит с младшими школьниками коррекционную работу по формированию навыков внимания, используя для оценки результатов корректурную пробу. Задача состоит в том, чтобы определить, будет ли уменьшаться количество ошибок внимания у младших школьников после специальных коррекционных упражнений.</w:t>
      </w:r>
    </w:p>
    <w:p w:rsidR="00660553" w:rsidRDefault="00660553">
      <w:pPr>
        <w:jc w:val="both"/>
      </w:pPr>
      <w:r>
        <w:t>В таблице представлены соответствующие экспериментальные данные до и после проведения коррекции.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keepNext/>
              <w:jc w:val="center"/>
            </w:pPr>
            <w:r>
              <w:rPr>
                <w:b/>
                <w:color w:val="000000"/>
                <w:sz w:val="18"/>
              </w:rPr>
              <w:t>4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lastRenderedPageBreak/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8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color w:val="000000"/>
                <w:sz w:val="18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</w:tr>
    </w:tbl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0"/>
        <w:gridCol w:w="702"/>
        <w:gridCol w:w="703"/>
        <w:gridCol w:w="702"/>
        <w:gridCol w:w="703"/>
        <w:gridCol w:w="703"/>
        <w:gridCol w:w="702"/>
        <w:gridCol w:w="703"/>
        <w:gridCol w:w="728"/>
      </w:tblGrid>
      <w:tr w:rsidR="00660553">
        <w:trPr>
          <w:cantSplit/>
          <w:trHeight w:val="247"/>
        </w:trPr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18"/>
              </w:rPr>
              <w:t>Код имени участника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 вариант</w:t>
            </w: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 вариант</w:t>
            </w:r>
          </w:p>
        </w:tc>
        <w:tc>
          <w:tcPr>
            <w:tcW w:w="1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color w:val="000000"/>
              </w:rPr>
              <w:t>12 вариант</w:t>
            </w:r>
          </w:p>
        </w:tc>
      </w:tr>
      <w:tr w:rsidR="00660553">
        <w:trPr>
          <w:cantSplit/>
          <w:trHeight w:val="696"/>
        </w:trPr>
        <w:tc>
          <w:tcPr>
            <w:tcW w:w="93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  <w:sz w:val="18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Второе измере-ние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Первое измере-ние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r>
              <w:rPr>
                <w:color w:val="000000"/>
                <w:sz w:val="18"/>
              </w:rPr>
              <w:t>Второе измере-ние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7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9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10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11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12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13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18"/>
              </w:rPr>
              <w:t>14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</w:t>
            </w:r>
          </w:p>
        </w:tc>
      </w:tr>
    </w:tbl>
    <w:p w:rsidR="00660553" w:rsidRDefault="00660553">
      <w:pPr>
        <w:jc w:val="both"/>
      </w:pPr>
    </w:p>
    <w:p w:rsidR="00660553" w:rsidRPr="00AC3D07" w:rsidRDefault="00660553">
      <w:pPr>
        <w:rPr>
          <w:b/>
        </w:rPr>
      </w:pPr>
    </w:p>
    <w:p w:rsidR="00660553" w:rsidRPr="00AC3D07" w:rsidRDefault="00660553">
      <w:pPr>
        <w:rPr>
          <w:b/>
        </w:rPr>
      </w:pPr>
      <w:r w:rsidRPr="00AC3D07">
        <w:rPr>
          <w:b/>
        </w:rPr>
        <w:t>Практическая работа №8. Оценка достоверности расхождения или согласия распределений (критерий Пирсона)</w:t>
      </w:r>
    </w:p>
    <w:p w:rsidR="00660553" w:rsidRPr="00AC3D07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Тест Мюнстерберга для измерения избирательности перцептив</w:t>
      </w:r>
      <w:r>
        <w:softHyphen/>
        <w:t xml:space="preserve">ного понимания в адаптированном варианте М.Д. Дворяшиной (1976) предъявлялся студентам факультета </w:t>
      </w:r>
      <w:r>
        <w:lastRenderedPageBreak/>
        <w:t xml:space="preserve">психологии  университета   и артистам драматического театра. Материал методики состоит из бланка с набором букв русского алфавита, в случайном порядке перемежающихся. Среди этого фона скрыто 24 слова разной степени сложности: «факт», «хоккей», «любовь», «конкурс», «психиатрия» и т.п. Задача испытуемого – возможно быстрее отыскать их и подчеркнуть. Отличается ли от равномерного распределения распределение количества ошибок в выборке студентов? Совпадают ли распределения количества ошибок (пропусков слов) в двух выборках? </w:t>
      </w:r>
    </w:p>
    <w:p w:rsidR="00660553" w:rsidRDefault="00660553">
      <w:pPr>
        <w:jc w:val="both"/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</w:tbl>
    <w:p w:rsidR="00660553" w:rsidRDefault="00660553"/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</w:t>
            </w:r>
          </w:p>
        </w:tc>
      </w:tr>
    </w:tbl>
    <w:p w:rsidR="00660553" w:rsidRDefault="00660553">
      <w:pPr>
        <w:pStyle w:val="1"/>
        <w:rPr>
          <w:sz w:val="20"/>
        </w:rPr>
      </w:pPr>
    </w:p>
    <w:tbl>
      <w:tblPr>
        <w:tblW w:w="0" w:type="auto"/>
        <w:tblInd w:w="-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8"/>
        <w:gridCol w:w="661"/>
        <w:gridCol w:w="661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18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</w:t>
            </w:r>
          </w:p>
        </w:tc>
        <w:tc>
          <w:tcPr>
            <w:tcW w:w="132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418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Арт.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Студ.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Арт.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пропуск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 пропуска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</w:t>
            </w:r>
          </w:p>
        </w:tc>
      </w:tr>
      <w:tr w:rsidR="00660553">
        <w:trPr>
          <w:trHeight w:val="247"/>
        </w:trPr>
        <w:tc>
          <w:tcPr>
            <w:tcW w:w="1418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 пропусков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7</w:t>
            </w:r>
          </w:p>
        </w:tc>
      </w:tr>
    </w:tbl>
    <w:p w:rsidR="00660553" w:rsidRDefault="00660553"/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-Пирсона  находится с использованием формул в среде </w:t>
      </w:r>
      <w:r>
        <w:rPr>
          <w:lang w:val="en-US"/>
        </w:rPr>
        <w:t>Excel</w:t>
      </w:r>
      <w:r>
        <w:t>;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lastRenderedPageBreak/>
        <w:t xml:space="preserve">для подтверждения правильности расчетов эмпирическое значения критерия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 Пирсона находят с помощью статистических функций в два шага: </w:t>
      </w:r>
    </w:p>
    <w:p w:rsidR="00660553" w:rsidRDefault="00660553">
      <w:pPr>
        <w:numPr>
          <w:ilvl w:val="0"/>
          <w:numId w:val="12"/>
        </w:numPr>
        <w:jc w:val="both"/>
      </w:pPr>
      <w:r>
        <w:t>сначала используется статистическая функция ХИ2ТЕСТ, результатом которой будет вероятность для распределения Пирсона;</w:t>
      </w:r>
    </w:p>
    <w:p w:rsidR="00660553" w:rsidRDefault="00660553">
      <w:pPr>
        <w:numPr>
          <w:ilvl w:val="0"/>
          <w:numId w:val="12"/>
        </w:numPr>
        <w:jc w:val="both"/>
      </w:pPr>
      <w:r>
        <w:t xml:space="preserve">вторым шагом используется статистическая функция ХИ2ОБР, результатом которой и будет эмпирическое значение </w:t>
      </w:r>
      <w:r>
        <w:rPr>
          <w:rFonts w:ascii="Symbol" w:hAnsi="Symbol" w:cs="Symbol"/>
        </w:rPr>
        <w:t></w:t>
      </w:r>
      <w:r>
        <w:rPr>
          <w:vertAlign w:val="superscript"/>
        </w:rPr>
        <w:t>2</w:t>
      </w:r>
      <w:r>
        <w:t xml:space="preserve"> –Пирсона.</w:t>
      </w:r>
    </w:p>
    <w:p w:rsidR="00660553" w:rsidRDefault="00660553">
      <w:pPr>
        <w:ind w:left="975"/>
        <w:jc w:val="both"/>
      </w:pPr>
    </w:p>
    <w:p w:rsidR="00660553" w:rsidRDefault="00660553">
      <w:pPr>
        <w:rPr>
          <w:sz w:val="22"/>
        </w:rPr>
      </w:pPr>
      <w:r w:rsidRPr="00AC3D07">
        <w:rPr>
          <w:b/>
        </w:rPr>
        <w:t xml:space="preserve">Практическая работа №9. Оценка достоверности расхождения или согласия распределений (критерий </w:t>
      </w:r>
      <w:r w:rsidRPr="00AC3D07">
        <w:rPr>
          <w:rFonts w:ascii="Symbol" w:hAnsi="Symbol" w:cs="Symbol"/>
          <w:b/>
        </w:rPr>
        <w:t></w:t>
      </w:r>
      <w:r w:rsidRPr="00AC3D07">
        <w:rPr>
          <w:b/>
        </w:rPr>
        <w:t>- Колмогорова-Смирнова)</w:t>
      </w:r>
    </w:p>
    <w:p w:rsidR="00660553" w:rsidRDefault="00660553">
      <w:pPr>
        <w:rPr>
          <w:sz w:val="22"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Рассмотрим распределение красного цвета в 8-цветном тесте М. Люшера. Можно ли утверждать, что распределение красного цвета по 8-и позициям в выборке </w:t>
      </w:r>
      <w:r>
        <w:rPr>
          <w:lang w:val="en-US"/>
        </w:rPr>
        <w:t>A</w:t>
      </w:r>
      <w:r>
        <w:t xml:space="preserve"> у здоровых испытуемых  отличается от равномерного распределения? Можно ли утверждать, что распределение красного цвета  в выборке </w:t>
      </w:r>
      <w:r>
        <w:rPr>
          <w:lang w:val="en-US"/>
        </w:rPr>
        <w:t>A</w:t>
      </w:r>
      <w:r>
        <w:t xml:space="preserve"> и выборке </w:t>
      </w:r>
      <w:r>
        <w:rPr>
          <w:lang w:val="en-US"/>
        </w:rPr>
        <w:t>B</w:t>
      </w:r>
      <w:r>
        <w:t xml:space="preserve"> не различается?</w:t>
      </w: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19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34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5"/>
        <w:gridCol w:w="540"/>
        <w:gridCol w:w="584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45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24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8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45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55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58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44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40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20</w:t>
            </w:r>
          </w:p>
        </w:tc>
      </w:tr>
      <w:tr w:rsidR="00660553">
        <w:trPr>
          <w:trHeight w:val="247"/>
        </w:trPr>
        <w:tc>
          <w:tcPr>
            <w:tcW w:w="1445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64"/>
        <w:gridCol w:w="540"/>
        <w:gridCol w:w="565"/>
        <w:gridCol w:w="662"/>
        <w:gridCol w:w="661"/>
        <w:gridCol w:w="662"/>
        <w:gridCol w:w="661"/>
        <w:gridCol w:w="661"/>
        <w:gridCol w:w="757"/>
      </w:tblGrid>
      <w:tr w:rsidR="00660553">
        <w:trPr>
          <w:cantSplit/>
          <w:trHeight w:val="247"/>
        </w:trPr>
        <w:tc>
          <w:tcPr>
            <w:tcW w:w="1464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Разряды - позиции цвета</w:t>
            </w:r>
          </w:p>
        </w:tc>
        <w:tc>
          <w:tcPr>
            <w:tcW w:w="1105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323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</w:t>
            </w:r>
            <w:r>
              <w:rPr>
                <w:color w:val="000000"/>
              </w:rPr>
              <w:t xml:space="preserve"> вариант</w:t>
            </w:r>
          </w:p>
        </w:tc>
        <w:tc>
          <w:tcPr>
            <w:tcW w:w="1418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</w:t>
            </w:r>
            <w:r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вариант</w:t>
            </w:r>
          </w:p>
        </w:tc>
      </w:tr>
      <w:tr w:rsidR="00660553">
        <w:trPr>
          <w:cantSplit/>
          <w:trHeight w:val="247"/>
        </w:trPr>
        <w:tc>
          <w:tcPr>
            <w:tcW w:w="1464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B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A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  <w:lang w:val="en-US"/>
              </w:rPr>
              <w:t>B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98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116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82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91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112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97</w:t>
            </w:r>
          </w:p>
        </w:tc>
      </w:tr>
      <w:tr w:rsidR="00660553">
        <w:trPr>
          <w:trHeight w:val="247"/>
        </w:trPr>
        <w:tc>
          <w:tcPr>
            <w:tcW w:w="146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662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661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10</w:t>
            </w:r>
          </w:p>
        </w:tc>
      </w:tr>
    </w:tbl>
    <w:p w:rsidR="00660553" w:rsidRDefault="00660553">
      <w:pPr>
        <w:rPr>
          <w:lang w:val="en-US"/>
        </w:rPr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</w:t>
      </w:r>
      <w:r>
        <w:rPr>
          <w:rFonts w:ascii="Symbol" w:hAnsi="Symbol" w:cs="Symbol"/>
        </w:rPr>
        <w:t></w:t>
      </w:r>
      <w:r>
        <w:t xml:space="preserve"> – Колмогорова-Смирнова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/>
    <w:p w:rsidR="00660553" w:rsidRDefault="00660553"/>
    <w:p w:rsidR="00660553" w:rsidRDefault="00660553">
      <w:pPr>
        <w:rPr>
          <w:b/>
        </w:rPr>
      </w:pPr>
      <w:r w:rsidRPr="00AC3D07">
        <w:rPr>
          <w:b/>
        </w:rPr>
        <w:t>Лабораторная работа №10. Многофункциональный критерий Фишера</w:t>
      </w:r>
    </w:p>
    <w:p w:rsidR="00660553" w:rsidRDefault="00660553">
      <w:pPr>
        <w:rPr>
          <w:b/>
        </w:rPr>
      </w:pPr>
    </w:p>
    <w:p w:rsidR="00660553" w:rsidRDefault="00660553">
      <w:pPr>
        <w:jc w:val="both"/>
      </w:pPr>
      <w:r>
        <w:rPr>
          <w:b/>
        </w:rPr>
        <w:t>Задание.</w:t>
      </w:r>
      <w:r>
        <w:t xml:space="preserve"> В   выборке   студентов   факультета   психологии   Санкт-Петербургского университета с помощью «карандашного» теста определялось преобладание левого (количество А) или правого (количество В) глаза в прицельной способности глаз. Совпадают ли эти данные с результатами обследова</w:t>
      </w:r>
      <w:r>
        <w:softHyphen/>
        <w:t>ния 100 студентов медицинских специальностей, представленными в другом эксперименте?</w:t>
      </w:r>
    </w:p>
    <w:p w:rsidR="00660553" w:rsidRDefault="00660553">
      <w:pPr>
        <w:jc w:val="both"/>
      </w:pPr>
    </w:p>
    <w:p w:rsidR="00660553" w:rsidRDefault="00660553">
      <w:pPr>
        <w:jc w:val="both"/>
      </w:pP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6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16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8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</w:tr>
    </w:tbl>
    <w:p w:rsidR="00660553" w:rsidRDefault="00660553"/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0"/>
        <w:gridCol w:w="453"/>
        <w:gridCol w:w="453"/>
        <w:gridCol w:w="454"/>
        <w:gridCol w:w="453"/>
        <w:gridCol w:w="454"/>
        <w:gridCol w:w="453"/>
        <w:gridCol w:w="453"/>
        <w:gridCol w:w="454"/>
        <w:gridCol w:w="453"/>
        <w:gridCol w:w="454"/>
        <w:gridCol w:w="453"/>
        <w:gridCol w:w="549"/>
      </w:tblGrid>
      <w:tr w:rsidR="00660553">
        <w:trPr>
          <w:cantSplit/>
          <w:trHeight w:val="247"/>
        </w:trPr>
        <w:tc>
          <w:tcPr>
            <w:tcW w:w="1110" w:type="dxa"/>
            <w:vMerge w:val="restart"/>
            <w:tcBorders>
              <w:top w:val="single" w:sz="20" w:space="0" w:color="000000"/>
              <w:left w:val="single" w:sz="20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906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вариант</w:t>
            </w:r>
          </w:p>
        </w:tc>
        <w:tc>
          <w:tcPr>
            <w:tcW w:w="907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вариант</w:t>
            </w:r>
          </w:p>
        </w:tc>
        <w:tc>
          <w:tcPr>
            <w:tcW w:w="1002" w:type="dxa"/>
            <w:gridSpan w:val="2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rPr>
                <w:color w:val="000000"/>
              </w:rPr>
              <w:t>12 вариант</w:t>
            </w:r>
          </w:p>
        </w:tc>
      </w:tr>
      <w:tr w:rsidR="00660553">
        <w:trPr>
          <w:cantSplit/>
          <w:trHeight w:val="247"/>
        </w:trPr>
        <w:tc>
          <w:tcPr>
            <w:tcW w:w="1110" w:type="dxa"/>
            <w:vMerge/>
            <w:tcBorders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center"/>
            </w:pPr>
            <w:r>
              <w:t>А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</w:tcPr>
          <w:p w:rsidR="00660553" w:rsidRDefault="00660553">
            <w:pPr>
              <w:jc w:val="center"/>
            </w:pPr>
            <w:r>
              <w:t>В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</w:tcPr>
          <w:p w:rsidR="00660553" w:rsidRDefault="00660553">
            <w:pPr>
              <w:jc w:val="both"/>
            </w:pPr>
            <w:r>
              <w:t>Студенты-психологи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24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17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</w:t>
            </w:r>
          </w:p>
        </w:tc>
      </w:tr>
      <w:tr w:rsidR="00660553">
        <w:trPr>
          <w:trHeight w:val="247"/>
        </w:trPr>
        <w:tc>
          <w:tcPr>
            <w:tcW w:w="1110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</w:tcPr>
          <w:p w:rsidR="00660553" w:rsidRDefault="00660553">
            <w:pPr>
              <w:jc w:val="both"/>
            </w:pPr>
            <w:r>
              <w:t>Студенты медики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68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32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40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60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19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81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25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15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85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20" w:space="0" w:color="000000"/>
              <w:bottom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45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20" w:space="0" w:color="000000"/>
              <w:right w:val="single" w:sz="20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t>55</w:t>
            </w:r>
          </w:p>
        </w:tc>
      </w:tr>
    </w:tbl>
    <w:p w:rsidR="00660553" w:rsidRDefault="00660553">
      <w:pPr>
        <w:ind w:left="975"/>
        <w:jc w:val="both"/>
      </w:pPr>
    </w:p>
    <w:p w:rsidR="00660553" w:rsidRDefault="00660553">
      <w:pPr>
        <w:pStyle w:val="af5"/>
        <w:ind w:firstLine="567"/>
      </w:pPr>
      <w:r>
        <w:rPr>
          <w:sz w:val="20"/>
          <w:u w:val="single"/>
        </w:rPr>
        <w:t>Рекомендации для выполнения лабораторных работ на компьютере:</w:t>
      </w:r>
    </w:p>
    <w:p w:rsidR="00660553" w:rsidRDefault="00660553">
      <w:pPr>
        <w:numPr>
          <w:ilvl w:val="0"/>
          <w:numId w:val="16"/>
        </w:numPr>
        <w:tabs>
          <w:tab w:val="left" w:pos="851"/>
        </w:tabs>
        <w:ind w:left="851" w:hanging="284"/>
        <w:jc w:val="both"/>
      </w:pPr>
      <w:r>
        <w:t xml:space="preserve">эмпирическое значение критерия Фишера находится с использованием формул в среде </w:t>
      </w:r>
      <w:r>
        <w:rPr>
          <w:lang w:val="en-US"/>
        </w:rPr>
        <w:t>Excel</w:t>
      </w:r>
      <w:r>
        <w:t>.</w:t>
      </w:r>
    </w:p>
    <w:p w:rsidR="00660553" w:rsidRDefault="00660553">
      <w:pPr>
        <w:ind w:left="975"/>
        <w:jc w:val="both"/>
      </w:pPr>
    </w:p>
    <w:p w:rsidR="00660553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Pr="00AC3D07" w:rsidRDefault="00660553">
      <w:pPr>
        <w:widowControl w:val="0"/>
        <w:autoSpaceDE w:val="0"/>
        <w:ind w:firstLine="709"/>
        <w:jc w:val="both"/>
        <w:rPr>
          <w:b/>
        </w:rPr>
      </w:pPr>
    </w:p>
    <w:p w:rsidR="00660553" w:rsidRDefault="00660553">
      <w:pPr>
        <w:rPr>
          <w:b/>
        </w:rPr>
      </w:pP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lastRenderedPageBreak/>
        <w:t>6.3 Методические материалы, определяющие процедуры оценивания знаний, умений, навыков и (или) опыта деятельности</w:t>
      </w:r>
    </w:p>
    <w:p w:rsidR="00660553" w:rsidRPr="000F0F00" w:rsidRDefault="00660553" w:rsidP="00882B4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660553" w:rsidRPr="00DC11F5" w:rsidRDefault="00660553" w:rsidP="00882B4C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660553" w:rsidRDefault="00660553">
      <w:pPr>
        <w:widowControl w:val="0"/>
        <w:autoSpaceDE w:val="0"/>
        <w:ind w:firstLine="708"/>
        <w:rPr>
          <w:b/>
          <w:bCs/>
          <w:i/>
          <w:iCs/>
          <w:shd w:val="clear" w:color="auto" w:fill="FFFFFF"/>
        </w:rPr>
      </w:pPr>
    </w:p>
    <w:p w:rsidR="00660553" w:rsidRDefault="00660553">
      <w:pPr>
        <w:autoSpaceDE w:val="0"/>
        <w:ind w:left="708"/>
        <w:jc w:val="both"/>
        <w:rPr>
          <w:b/>
          <w:iCs/>
        </w:rPr>
      </w:pPr>
      <w:r>
        <w:rPr>
          <w:b/>
          <w:bCs/>
          <w:i/>
          <w:iCs/>
        </w:rPr>
        <w:t>7. Перечень основной и дополнительной учебной литературы, необходимой для освоения дисциплины (модуля)</w:t>
      </w:r>
    </w:p>
    <w:p w:rsidR="00660553" w:rsidRDefault="00660553">
      <w:pPr>
        <w:autoSpaceDE w:val="0"/>
        <w:ind w:left="720"/>
        <w:rPr>
          <w:color w:val="000000"/>
        </w:rPr>
      </w:pPr>
      <w:r>
        <w:rPr>
          <w:b/>
          <w:iCs/>
        </w:rPr>
        <w:t>7.1. Основная учебная литература:</w:t>
      </w:r>
    </w:p>
    <w:p w:rsidR="00660553" w:rsidRDefault="00660553">
      <w:pPr>
        <w:pStyle w:val="28"/>
        <w:tabs>
          <w:tab w:val="left" w:pos="1701"/>
        </w:tabs>
        <w:ind w:left="567"/>
        <w:rPr>
          <w:color w:val="000000"/>
        </w:rPr>
      </w:pPr>
      <w:r>
        <w:rPr>
          <w:color w:val="000000"/>
        </w:rPr>
        <w:t>1. Мирзоев, М. С. Основы математической обработки информации : учебное пособие / М. С. Мирзоев. — Москва : Прометей, 2016. — 316 c. — ISBN 978-5-906879-01-1. — Текст : электронный // Электронно-библиотечная система IPR BOOKS : [сайт]. — URL: http://www.iprbookshop.ru/58165.html (дата обращения: 23.05.2020).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rPr>
          <w:color w:val="000000"/>
        </w:rPr>
        <w:t>2. Баврин, И. И. Математическая обработка информации : учебник для студентов всех профилей направления «Педагогическое образование» / И. И. Баврин. — Москва : Прометей, 2016. — 262 c. — ISBN 978-5-9908018-9-9. — Текст : электронный // Электронно-библиотечная система IPR BOOKS : [сайт]. — URL: http://www.iprbookshop.ru/58146.html (дата обращения: 14.06.2020). — Режим доступа: для авторизир. пользователей</w:t>
      </w:r>
    </w:p>
    <w:p w:rsidR="00660553" w:rsidRDefault="00660553">
      <w:pPr>
        <w:pStyle w:val="28"/>
        <w:tabs>
          <w:tab w:val="left" w:pos="1701"/>
        </w:tabs>
        <w:ind w:left="567"/>
      </w:pPr>
      <w:r>
        <w:t>3. Основы математической обработки информации [Электронный ресурс]: учебное пособие для организации самостоятельной деятельности студентов/ И.Н. Власова [и др.].— Электрон.текстовые данные.— Пермь: Пермский государственный гуманитарно-педагогический университет, 2013.— 115 c.— Режим доступа: http://www.iprbookshop.ru/32076.— ЭБС «IPRbooks», по паролю</w:t>
      </w:r>
    </w:p>
    <w:p w:rsidR="00660553" w:rsidRDefault="00660553">
      <w:pPr>
        <w:pStyle w:val="28"/>
        <w:tabs>
          <w:tab w:val="left" w:pos="1701"/>
        </w:tabs>
        <w:ind w:left="567"/>
      </w:pPr>
    </w:p>
    <w:p w:rsidR="00660553" w:rsidRDefault="00660553">
      <w:pPr>
        <w:pStyle w:val="28"/>
        <w:tabs>
          <w:tab w:val="left" w:pos="1701"/>
        </w:tabs>
        <w:ind w:left="0"/>
        <w:rPr>
          <w:b/>
          <w:iCs/>
        </w:rPr>
      </w:pPr>
    </w:p>
    <w:p w:rsidR="00660553" w:rsidRDefault="00660553">
      <w:pPr>
        <w:numPr>
          <w:ilvl w:val="1"/>
          <w:numId w:val="4"/>
        </w:numPr>
        <w:autoSpaceDE w:val="0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widowControl w:val="0"/>
        <w:tabs>
          <w:tab w:val="left" w:pos="1560"/>
        </w:tabs>
        <w:autoSpaceDE w:val="0"/>
      </w:pPr>
      <w:r>
        <w:t>1. Новиков, Д. А. Статистические методы в педагогических исследованиях (типовые случаи) : монография / Д. А. Новиков. — М. : МЗ-Пресс, 2004. — 67 c. — ISBN 5-94073-073-6. — Текст : электронный // Электронно-библиотечная система IPR BOOKS : [сайт]. — URL: http://www.iprbookshop.ru/8501.html.— ЭБС «IPRbooks», по паролю</w:t>
      </w:r>
    </w:p>
    <w:p w:rsidR="00660553" w:rsidRDefault="00660553">
      <w:pPr>
        <w:widowControl w:val="0"/>
        <w:tabs>
          <w:tab w:val="left" w:pos="1701"/>
        </w:tabs>
        <w:autoSpaceDE w:val="0"/>
        <w:ind w:left="360"/>
        <w:jc w:val="both"/>
      </w:pPr>
    </w:p>
    <w:p w:rsidR="00660553" w:rsidRDefault="00660553">
      <w:pPr>
        <w:autoSpaceDE w:val="0"/>
        <w:ind w:left="1069"/>
        <w:rPr>
          <w:b/>
          <w:iCs/>
        </w:rPr>
      </w:pPr>
    </w:p>
    <w:p w:rsidR="00660553" w:rsidRDefault="00660553">
      <w:pPr>
        <w:tabs>
          <w:tab w:val="left" w:pos="1701"/>
        </w:tabs>
        <w:autoSpaceDE w:val="0"/>
        <w:ind w:left="851" w:hanging="142"/>
        <w:rPr>
          <w:b/>
          <w:bCs/>
        </w:rPr>
      </w:pPr>
      <w:r>
        <w:rPr>
          <w:b/>
          <w:iCs/>
        </w:rPr>
        <w:t>7.3.Периодические издания</w:t>
      </w: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numPr>
          <w:ilvl w:val="0"/>
          <w:numId w:val="2"/>
        </w:numPr>
        <w:tabs>
          <w:tab w:val="left" w:pos="1701"/>
        </w:tabs>
        <w:jc w:val="both"/>
      </w:pPr>
      <w:r>
        <w:t>Научно-методический электронный журнал «Концепт»</w:t>
      </w:r>
    </w:p>
    <w:p w:rsidR="00660553" w:rsidRDefault="00660553">
      <w:pPr>
        <w:pStyle w:val="28"/>
        <w:numPr>
          <w:ilvl w:val="0"/>
          <w:numId w:val="2"/>
        </w:numPr>
        <w:tabs>
          <w:tab w:val="left" w:pos="1701"/>
        </w:tabs>
        <w:jc w:val="both"/>
      </w:pPr>
      <w:r>
        <w:t xml:space="preserve">Вестник Томского государственного педагогического университета. Серия Естественные и точные науки. Издательство: Томский государственный педагогический университет. Томск, ISSN: 1609–624X </w:t>
      </w:r>
      <w:hyperlink r:id="rId9" w:history="1">
        <w:r>
          <w:rPr>
            <w:rStyle w:val="a4"/>
          </w:rPr>
          <w:t>http://www.iprbookshop.ru</w:t>
        </w:r>
      </w:hyperlink>
      <w:r>
        <w:t>.</w:t>
      </w:r>
    </w:p>
    <w:p w:rsidR="00660553" w:rsidRDefault="00660553">
      <w:pPr>
        <w:tabs>
          <w:tab w:val="left" w:pos="1701"/>
        </w:tabs>
        <w:ind w:left="850"/>
        <w:jc w:val="both"/>
      </w:pPr>
    </w:p>
    <w:p w:rsidR="00660553" w:rsidRDefault="00660553">
      <w:pPr>
        <w:autoSpaceDE w:val="0"/>
        <w:rPr>
          <w:b/>
          <w:bCs/>
        </w:rPr>
      </w:pPr>
    </w:p>
    <w:p w:rsidR="00660553" w:rsidRDefault="00660553">
      <w:pPr>
        <w:autoSpaceDE w:val="0"/>
        <w:ind w:firstLine="709"/>
        <w:jc w:val="both"/>
      </w:pPr>
      <w:r>
        <w:rPr>
          <w:b/>
          <w:bCs/>
          <w:i/>
          <w:iCs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660553" w:rsidRDefault="00B86EB0">
      <w:pPr>
        <w:widowControl w:val="0"/>
        <w:autoSpaceDE w:val="0"/>
        <w:jc w:val="both"/>
      </w:pPr>
      <w:hyperlink r:id="rId10" w:history="1">
        <w:r w:rsidR="00660553">
          <w:rPr>
            <w:rStyle w:val="a4"/>
            <w:shd w:val="clear" w:color="auto" w:fill="FFFFFF"/>
          </w:rPr>
          <w:t>www.iprbookshop.ru</w:t>
        </w:r>
      </w:hyperlink>
      <w:r w:rsidR="00660553">
        <w:rPr>
          <w:shd w:val="clear" w:color="auto" w:fill="FFFFFF"/>
        </w:rPr>
        <w:t xml:space="preserve">  - электронно-библиотечная система</w:t>
      </w:r>
    </w:p>
    <w:p w:rsidR="00660553" w:rsidRDefault="00660553">
      <w:pPr>
        <w:pStyle w:val="af7"/>
        <w:ind w:left="0"/>
      </w:pPr>
      <w:r>
        <w:t>www.zipsites.ru – бесплатная электронная Интернет библиотека.</w:t>
      </w:r>
    </w:p>
    <w:p w:rsidR="00660553" w:rsidRDefault="00660553">
      <w:pPr>
        <w:pStyle w:val="af7"/>
        <w:ind w:left="0"/>
      </w:pPr>
      <w:r>
        <w:t xml:space="preserve">www.elibraru.ru – бесплатная электронная Интернет библиотека. </w:t>
      </w:r>
    </w:p>
    <w:p w:rsidR="00660553" w:rsidRDefault="00B86EB0">
      <w:pPr>
        <w:tabs>
          <w:tab w:val="left" w:pos="1701"/>
        </w:tabs>
        <w:jc w:val="both"/>
        <w:rPr>
          <w:b/>
          <w:bCs/>
          <w:i/>
          <w:iCs/>
        </w:rPr>
      </w:pPr>
      <w:hyperlink r:id="rId11" w:history="1">
        <w:r w:rsidR="00660553">
          <w:rPr>
            <w:rStyle w:val="a4"/>
          </w:rPr>
          <w:t>http://www.bymath.net/index.html</w:t>
        </w:r>
      </w:hyperlink>
      <w:r w:rsidR="00660553">
        <w:rPr>
          <w:bCs/>
          <w:iCs/>
          <w:color w:val="000000"/>
        </w:rPr>
        <w:t>элементарная математика</w:t>
      </w:r>
    </w:p>
    <w:p w:rsidR="00660553" w:rsidRDefault="00660553">
      <w:pPr>
        <w:numPr>
          <w:ilvl w:val="0"/>
          <w:numId w:val="7"/>
        </w:numPr>
        <w:autoSpaceDE w:val="0"/>
        <w:jc w:val="both"/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660553" w:rsidRDefault="00660553">
      <w:pPr>
        <w:widowControl w:val="0"/>
        <w:autoSpaceDE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660553" w:rsidRDefault="00660553">
      <w:pPr>
        <w:widowControl w:val="0"/>
        <w:autoSpaceDE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выполнение самостоятельных практических работ;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660553" w:rsidRDefault="00660553">
      <w:pPr>
        <w:autoSpaceDE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660553" w:rsidRDefault="00660553">
      <w:pPr>
        <w:widowControl w:val="0"/>
        <w:autoSpaceDE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660553" w:rsidRDefault="00660553">
      <w:pPr>
        <w:widowControl w:val="0"/>
        <w:autoSpaceDE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660553" w:rsidRDefault="00660553">
      <w:pPr>
        <w:widowControl w:val="0"/>
        <w:numPr>
          <w:ilvl w:val="0"/>
          <w:numId w:val="9"/>
        </w:numPr>
        <w:tabs>
          <w:tab w:val="left" w:pos="720"/>
        </w:tabs>
        <w:autoSpaceDE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660553" w:rsidRDefault="00660553">
      <w:pPr>
        <w:widowControl w:val="0"/>
        <w:autoSpaceDE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660553" w:rsidRDefault="00660553">
      <w:pPr>
        <w:widowControl w:val="0"/>
        <w:autoSpaceDE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660553" w:rsidRDefault="00660553">
      <w:pPr>
        <w:widowControl w:val="0"/>
        <w:autoSpaceDE w:val="0"/>
        <w:ind w:firstLine="720"/>
        <w:jc w:val="both"/>
      </w:pPr>
      <w:r>
        <w:t xml:space="preserve">Подробные методические указания для обучающихся  см. в  учебно-методическом </w:t>
      </w:r>
      <w:r>
        <w:lastRenderedPageBreak/>
        <w:t>пособии Дементьева Ю.В., Павлова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образования».  Р</w:t>
      </w:r>
      <w:r>
        <w:rPr>
          <w:bCs/>
        </w:rPr>
        <w:t>азмещено в электронной информационно-образовательной среде вуза.</w:t>
      </w:r>
    </w:p>
    <w:p w:rsidR="00660553" w:rsidRDefault="00660553">
      <w:pPr>
        <w:autoSpaceDE w:val="0"/>
        <w:jc w:val="both"/>
      </w:pPr>
    </w:p>
    <w:p w:rsidR="00660553" w:rsidRDefault="00660553">
      <w:pPr>
        <w:numPr>
          <w:ilvl w:val="0"/>
          <w:numId w:val="7"/>
        </w:numPr>
        <w:autoSpaceDE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660553" w:rsidRDefault="00660553">
      <w:pPr>
        <w:autoSpaceDE w:val="0"/>
        <w:jc w:val="both"/>
        <w:rPr>
          <w:b/>
          <w:bCs/>
          <w:i/>
          <w:iCs/>
        </w:rPr>
      </w:pP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1.</w:t>
      </w:r>
      <w:r>
        <w:t>Операционнаясистема</w:t>
      </w:r>
      <w:r>
        <w:rPr>
          <w:lang w:val="en-US"/>
        </w:rPr>
        <w:t xml:space="preserve"> Microsoft Windows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660553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660553" w:rsidRPr="00AC3D07" w:rsidRDefault="00660553">
      <w:pPr>
        <w:autoSpaceDE w:val="0"/>
        <w:jc w:val="both"/>
        <w:rPr>
          <w:lang w:val="en-US"/>
        </w:rPr>
      </w:pPr>
      <w:r>
        <w:rPr>
          <w:lang w:val="en-US"/>
        </w:rPr>
        <w:t>4.</w:t>
      </w:r>
      <w:r>
        <w:t>Программадляработыс</w:t>
      </w:r>
      <w:r>
        <w:rPr>
          <w:lang w:val="en-US"/>
        </w:rPr>
        <w:t xml:space="preserve"> pdf </w:t>
      </w:r>
      <w:r>
        <w:t>файлами</w:t>
      </w:r>
      <w:r>
        <w:rPr>
          <w:lang w:val="en-US"/>
        </w:rPr>
        <w:t xml:space="preserve"> Adobe Reader</w:t>
      </w:r>
    </w:p>
    <w:p w:rsidR="00660553" w:rsidRDefault="00660553">
      <w:pPr>
        <w:autoSpaceDE w:val="0"/>
        <w:jc w:val="both"/>
      </w:pPr>
      <w:r>
        <w:t>5.Архиватор 7-</w:t>
      </w:r>
      <w:r>
        <w:rPr>
          <w:lang w:val="en-US"/>
        </w:rPr>
        <w:t>zip</w:t>
      </w:r>
    </w:p>
    <w:p w:rsidR="00660553" w:rsidRDefault="00660553">
      <w:pPr>
        <w:autoSpaceDE w:val="0"/>
        <w:jc w:val="both"/>
      </w:pPr>
    </w:p>
    <w:p w:rsidR="00660553" w:rsidRDefault="00660553">
      <w:pPr>
        <w:autoSpaceDE w:val="0"/>
        <w:ind w:left="360"/>
        <w:jc w:val="both"/>
      </w:pPr>
      <w:r>
        <w:rPr>
          <w:b/>
          <w:bCs/>
          <w:i/>
          <w:iCs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660553" w:rsidRDefault="00660553">
      <w:pPr>
        <w:ind w:left="720"/>
        <w:jc w:val="both"/>
      </w:pPr>
      <w:r>
        <w:t>1.Проектор, ноутбук</w:t>
      </w:r>
    </w:p>
    <w:p w:rsidR="00660553" w:rsidRDefault="00660553">
      <w:pPr>
        <w:ind w:left="720"/>
        <w:jc w:val="both"/>
      </w:pPr>
      <w:r>
        <w:t xml:space="preserve">2.Проекционный экран </w:t>
      </w:r>
    </w:p>
    <w:p w:rsidR="00660553" w:rsidRDefault="00660553">
      <w:pPr>
        <w:ind w:left="720"/>
        <w:jc w:val="both"/>
      </w:pPr>
      <w:r>
        <w:t>3.Колонки</w:t>
      </w:r>
    </w:p>
    <w:p w:rsidR="00660553" w:rsidRDefault="00660553">
      <w:pPr>
        <w:autoSpaceDE w:val="0"/>
      </w:pPr>
    </w:p>
    <w:p w:rsidR="00660553" w:rsidRDefault="00660553">
      <w:pPr>
        <w:numPr>
          <w:ilvl w:val="0"/>
          <w:numId w:val="3"/>
        </w:numPr>
        <w:autoSpaceDE w:val="0"/>
        <w:jc w:val="both"/>
        <w:rPr>
          <w:color w:val="000000"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660553" w:rsidRDefault="00660553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 xml:space="preserve">Для освоения дисциплины используются как традиционные формы занятий – лекционные занятия 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660553" w:rsidRDefault="00660553">
      <w:pPr>
        <w:ind w:firstLine="708"/>
        <w:jc w:val="both"/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660553" w:rsidRDefault="00660553">
      <w:pPr>
        <w:tabs>
          <w:tab w:val="center" w:pos="4536"/>
          <w:tab w:val="right" w:pos="9072"/>
        </w:tabs>
        <w:ind w:firstLine="709"/>
        <w:jc w:val="both"/>
      </w:pP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чтение проблемно-информационных лекций с использованием доски и видеоматериалов;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практические  занятия;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контрольные опросы;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консультации;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самостоятельная работа с учебной литературой;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t>- подготовка и обсуждение рефератов, презентаций;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  <w:r>
        <w:t>- тестирование по основным темам дисциплины.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b/>
          <w:bCs/>
        </w:rPr>
      </w:pP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b/>
          <w:bCs/>
        </w:rPr>
        <w:t>12.2. Активные и интерактивные  методы и формы обучения</w:t>
      </w:r>
    </w:p>
    <w:p w:rsidR="00660553" w:rsidRDefault="00660553">
      <w:pPr>
        <w:tabs>
          <w:tab w:val="center" w:pos="851"/>
          <w:tab w:val="right" w:pos="9072"/>
        </w:tabs>
        <w:autoSpaceDE w:val="0"/>
        <w:jc w:val="both"/>
        <w:rPr>
          <w:i/>
          <w:iCs/>
        </w:rPr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  <w:rPr>
          <w:i/>
          <w:iCs/>
        </w:rPr>
      </w:pPr>
      <w:r>
        <w:rPr>
          <w:i/>
          <w:iCs/>
        </w:rPr>
        <w:lastRenderedPageBreak/>
        <w:t xml:space="preserve">- анализ проблемных-аналитических заданий, </w:t>
      </w:r>
    </w:p>
    <w:p w:rsidR="00660553" w:rsidRDefault="00660553">
      <w:pPr>
        <w:tabs>
          <w:tab w:val="center" w:pos="4536"/>
          <w:tab w:val="right" w:pos="9072"/>
        </w:tabs>
        <w:autoSpaceDE w:val="0"/>
        <w:rPr>
          <w:i/>
          <w:iCs/>
        </w:rPr>
      </w:pPr>
      <w:r>
        <w:rPr>
          <w:i/>
          <w:iCs/>
        </w:rPr>
        <w:t>- беседа;</w:t>
      </w:r>
    </w:p>
    <w:p w:rsidR="00660553" w:rsidRDefault="00660553">
      <w:pPr>
        <w:tabs>
          <w:tab w:val="center" w:pos="4536"/>
          <w:tab w:val="right" w:pos="9072"/>
        </w:tabs>
        <w:autoSpaceDE w:val="0"/>
      </w:pPr>
      <w:r>
        <w:rPr>
          <w:i/>
          <w:iCs/>
        </w:rPr>
        <w:t>-  мини-конференция.</w:t>
      </w:r>
    </w:p>
    <w:p w:rsidR="00660553" w:rsidRDefault="00660553">
      <w:pPr>
        <w:tabs>
          <w:tab w:val="center" w:pos="4536"/>
          <w:tab w:val="right" w:pos="9072"/>
        </w:tabs>
        <w:autoSpaceDE w:val="0"/>
        <w:jc w:val="both"/>
      </w:pPr>
    </w:p>
    <w:p w:rsidR="00660553" w:rsidRDefault="00660553">
      <w:pPr>
        <w:pageBreakBefore/>
        <w:autoSpaceDE w:val="0"/>
        <w:jc w:val="right"/>
      </w:pPr>
      <w:r>
        <w:lastRenderedPageBreak/>
        <w:t xml:space="preserve">Приложение </w:t>
      </w: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</w:pPr>
    </w:p>
    <w:p w:rsidR="00660553" w:rsidRDefault="00660553">
      <w:pPr>
        <w:autoSpaceDE w:val="0"/>
        <w:jc w:val="right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660553" w:rsidRDefault="00660553">
      <w:pPr>
        <w:autoSpaceDE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tabs>
          <w:tab w:val="left" w:leader="underscore" w:pos="9856"/>
        </w:tabs>
        <w:autoSpaceDE w:val="0"/>
        <w:jc w:val="center"/>
      </w:pPr>
      <w:r>
        <w:rPr>
          <w:b/>
          <w:bCs/>
        </w:rPr>
        <w:t>«Основы математической обработки информации»</w:t>
      </w: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autoSpaceDE w:val="0"/>
        <w:jc w:val="center"/>
      </w:pPr>
    </w:p>
    <w:p w:rsidR="00660553" w:rsidRDefault="00660553">
      <w:pPr>
        <w:numPr>
          <w:ilvl w:val="0"/>
          <w:numId w:val="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660553" w:rsidRDefault="00660553">
      <w:pPr>
        <w:ind w:left="720"/>
        <w:jc w:val="both"/>
        <w:rPr>
          <w:b/>
        </w:rPr>
      </w:pPr>
    </w:p>
    <w:p w:rsidR="00660553" w:rsidRDefault="00660553">
      <w:pPr>
        <w:ind w:firstLine="567"/>
        <w:jc w:val="both"/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5973"/>
      </w:tblGrid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 xml:space="preserve">Вид контроля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</w:pPr>
            <w:r>
              <w:t>Компонент фонда оценочных средств</w:t>
            </w:r>
          </w:p>
        </w:tc>
      </w:tr>
      <w:tr w:rsidR="00660553">
        <w:trPr>
          <w:trHeight w:val="7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письменный устный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>
            <w:pPr>
              <w:widowControl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Тест </w:t>
            </w:r>
          </w:p>
          <w:p w:rsidR="00660553" w:rsidRDefault="00660553">
            <w:pPr>
              <w:widowControl w:val="0"/>
              <w:jc w:val="both"/>
            </w:pPr>
            <w:r>
              <w:rPr>
                <w:color w:val="000000"/>
              </w:rPr>
              <w:t>Решение практических задач</w:t>
            </w:r>
          </w:p>
        </w:tc>
      </w:tr>
    </w:tbl>
    <w:p w:rsidR="00660553" w:rsidRDefault="00660553">
      <w:pPr>
        <w:jc w:val="both"/>
      </w:pPr>
      <w:r>
        <w:rPr>
          <w:b/>
        </w:rPr>
        <w:t>2.Критерии освоения компетенций</w:t>
      </w:r>
    </w:p>
    <w:p w:rsidR="00660553" w:rsidRDefault="00660553">
      <w:pPr>
        <w:jc w:val="both"/>
      </w:pPr>
    </w:p>
    <w:p w:rsidR="00660553" w:rsidRDefault="00660553">
      <w:pPr>
        <w:ind w:firstLine="709"/>
        <w:jc w:val="both"/>
        <w:rPr>
          <w:b/>
          <w:bCs/>
        </w:rPr>
      </w:pPr>
      <w:r>
        <w:t>В качестве критериев освоения компетенций используются знания, умения, владения.</w:t>
      </w:r>
    </w:p>
    <w:p w:rsidR="00660553" w:rsidRDefault="00660553">
      <w:pPr>
        <w:jc w:val="center"/>
        <w:rPr>
          <w:b/>
          <w:bCs/>
        </w:rPr>
      </w:pPr>
    </w:p>
    <w:p w:rsidR="00660553" w:rsidRDefault="00660553">
      <w:pPr>
        <w:jc w:val="center"/>
        <w:rPr>
          <w:b/>
          <w:bCs/>
        </w:rPr>
      </w:pPr>
      <w:r>
        <w:rPr>
          <w:b/>
          <w:bCs/>
        </w:rPr>
        <w:t>Критерии оценки знаний студентов (пороговый уровень сформированности компетенции)</w:t>
      </w:r>
    </w:p>
    <w:p w:rsidR="00660553" w:rsidRDefault="00660553">
      <w:pPr>
        <w:jc w:val="center"/>
        <w:rPr>
          <w:b/>
          <w:bCs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5"/>
        <w:gridCol w:w="7327"/>
      </w:tblGrid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jc w:val="center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jc w:val="center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делает квалифицированные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высококвалифицированном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затрудняется в формулировании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владеет на достаточном уровне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ориентируется в материале, однако затрудняется в его изложении;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показывает недостаточность знаний основной и дополнительной литературы;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слабо аргументирует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практически не способен сформулировать выводы и обобщения;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частично владеет системой понятий.</w:t>
            </w:r>
          </w:p>
        </w:tc>
      </w:tr>
      <w:tr w:rsidR="00660553" w:rsidTr="008D2962"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студент не усвоил значительной части материала;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 не может аргументировать научные положения;</w:t>
            </w:r>
          </w:p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Cs/>
              </w:rPr>
              <w:t>- не формулирует квалифицированных выводов и обобщений;</w:t>
            </w:r>
          </w:p>
          <w:p w:rsidR="00660553" w:rsidRDefault="00660553" w:rsidP="008D2962">
            <w:pPr>
              <w:jc w:val="both"/>
            </w:pPr>
            <w:r>
              <w:rPr>
                <w:bCs/>
              </w:rPr>
              <w:t>- не владеет системой понятий.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/>
          <w:bCs/>
        </w:rPr>
      </w:pPr>
      <w:r>
        <w:rPr>
          <w:b/>
          <w:bCs/>
        </w:rPr>
        <w:t xml:space="preserve">Критерии оценки умений студентов по решению учебно-профессиональных задач и заданий (продвинутый уровень </w:t>
      </w:r>
      <w:r>
        <w:rPr>
          <w:b/>
          <w:bCs/>
          <w:vanish/>
        </w:rPr>
        <w:t xml:space="preserve">сформированности компетенции) </w:t>
      </w:r>
      <w:r>
        <w:rPr>
          <w:b/>
          <w:bCs/>
        </w:rPr>
        <w:t>сформированности компетенции)</w:t>
      </w:r>
    </w:p>
    <w:p w:rsidR="00660553" w:rsidRDefault="00660553" w:rsidP="008D2962">
      <w:pPr>
        <w:jc w:val="both"/>
        <w:rPr>
          <w:b/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8"/>
        <w:gridCol w:w="7012"/>
      </w:tblGrid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660553" w:rsidTr="008D2962"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Неудовлетворительно</w:t>
            </w:r>
          </w:p>
        </w:tc>
        <w:tc>
          <w:tcPr>
            <w:tcW w:w="7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660553" w:rsidRDefault="00660553" w:rsidP="008D2962">
      <w:pPr>
        <w:jc w:val="both"/>
        <w:rPr>
          <w:bCs/>
        </w:rPr>
      </w:pPr>
    </w:p>
    <w:p w:rsidR="00660553" w:rsidRDefault="00660553" w:rsidP="008D2962">
      <w:pPr>
        <w:jc w:val="both"/>
        <w:rPr>
          <w:bCs/>
        </w:rPr>
      </w:pPr>
      <w:r>
        <w:rPr>
          <w:b/>
        </w:rPr>
        <w:t xml:space="preserve">Критерии оценки владения студентами навыками </w:t>
      </w:r>
      <w:r>
        <w:rPr>
          <w:b/>
          <w:bCs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660553" w:rsidRDefault="00660553" w:rsidP="008D2962">
      <w:pPr>
        <w:jc w:val="both"/>
        <w:rPr>
          <w:bCs/>
        </w:rPr>
      </w:pPr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6973"/>
      </w:tblGrid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  <w:rPr>
                <w:b/>
                <w:bCs/>
              </w:rPr>
            </w:pPr>
            <w:r>
              <w:rPr>
                <w:b/>
              </w:rPr>
              <w:t>Шкала оценивания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 w:rsidP="008D2962">
            <w:pPr>
              <w:jc w:val="both"/>
            </w:pPr>
            <w:r>
              <w:rPr>
                <w:b/>
                <w:bCs/>
              </w:rPr>
              <w:t>Показатели оценивания компетенций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660553" w:rsidTr="008D2962"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0553" w:rsidRDefault="00660553" w:rsidP="008D2962">
            <w:pPr>
              <w:jc w:val="both"/>
              <w:rPr>
                <w:bCs/>
              </w:rPr>
            </w:pPr>
            <w:r>
              <w:rPr>
                <w:b/>
              </w:rPr>
              <w:lastRenderedPageBreak/>
              <w:t>Неудовлетворительно</w:t>
            </w:r>
          </w:p>
        </w:tc>
        <w:tc>
          <w:tcPr>
            <w:tcW w:w="6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0553" w:rsidRDefault="00660553" w:rsidP="008D2962">
            <w:pPr>
              <w:jc w:val="both"/>
            </w:pPr>
            <w:r>
              <w:rPr>
                <w:bCs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660553" w:rsidRDefault="00660553">
      <w:pPr>
        <w:ind w:left="360"/>
        <w:jc w:val="both"/>
        <w:rPr>
          <w:b/>
        </w:rPr>
      </w:pPr>
    </w:p>
    <w:p w:rsidR="00660553" w:rsidRDefault="00660553">
      <w:pPr>
        <w:numPr>
          <w:ilvl w:val="0"/>
          <w:numId w:val="5"/>
        </w:numPr>
        <w:autoSpaceDE w:val="0"/>
        <w:jc w:val="both"/>
        <w:rPr>
          <w:b/>
          <w:bCs/>
        </w:rPr>
      </w:pPr>
      <w:r>
        <w:rPr>
          <w:b/>
          <w:bCs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660553" w:rsidRDefault="00660553">
      <w:pPr>
        <w:autoSpaceDE w:val="0"/>
        <w:jc w:val="both"/>
        <w:rPr>
          <w:b/>
          <w:bCs/>
        </w:rPr>
      </w:pP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u w:val="single"/>
        </w:rPr>
      </w:pPr>
      <w:r>
        <w:t xml:space="preserve">Тесты </w:t>
      </w:r>
    </w:p>
    <w:p w:rsidR="00660553" w:rsidRDefault="00660553">
      <w:pPr>
        <w:autoSpaceDE w:val="0"/>
        <w:ind w:firstLine="696"/>
        <w:jc w:val="both"/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660553" w:rsidRDefault="00660553"/>
    <w:p w:rsidR="00660553" w:rsidRDefault="00660553">
      <w:pPr>
        <w:rPr>
          <w:b/>
        </w:rPr>
      </w:pPr>
      <w:r>
        <w:t xml:space="preserve">Тест </w:t>
      </w:r>
    </w:p>
    <w:p w:rsidR="00660553" w:rsidRDefault="00660553">
      <w:pPr>
        <w:ind w:firstLine="720"/>
        <w:jc w:val="center"/>
        <w:rPr>
          <w:b/>
        </w:rPr>
      </w:pPr>
    </w:p>
    <w:p w:rsidR="00660553" w:rsidRDefault="00660553"/>
    <w:p w:rsidR="00660553" w:rsidRDefault="00660553">
      <w:pPr>
        <w:spacing w:after="200" w:line="276" w:lineRule="auto"/>
        <w:rPr>
          <w:color w:val="000000"/>
        </w:rPr>
      </w:pPr>
      <w:r>
        <w:rPr>
          <w:bCs/>
          <w:color w:val="000000"/>
        </w:rPr>
        <w:t>1. Число разрядов для ч</w:t>
      </w:r>
      <w:r>
        <w:rPr>
          <w:color w:val="000000"/>
        </w:rPr>
        <w:t>исла наблюдений 150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7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в. 9-12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2.  Гистограмма состоит из: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Прямоугольников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3.  Полигон</w:t>
      </w:r>
      <w:r>
        <w:rPr>
          <w:color w:val="000000"/>
        </w:rPr>
        <w:t xml:space="preserve"> состоит из: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Отрезков прямой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Прямоугольников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в. Точек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4. </w:t>
      </w:r>
      <w:r>
        <w:rPr>
          <w:u w:val="single"/>
        </w:rPr>
        <w:t xml:space="preserve">Сумма всех частостей всегда равна 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 0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положительному числу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lastRenderedPageBreak/>
        <w:t xml:space="preserve">5.  </w:t>
      </w:r>
      <w:r>
        <w:rPr>
          <w:bCs/>
          <w:color w:val="000000"/>
        </w:rPr>
        <w:t xml:space="preserve">Сумма частот всегда равна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числу наблюдений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1</w:t>
      </w:r>
    </w:p>
    <w:p w:rsidR="00660553" w:rsidRDefault="00660553">
      <w:pPr>
        <w:spacing w:after="200" w:line="276" w:lineRule="auto"/>
      </w:pPr>
      <w:r>
        <w:rPr>
          <w:color w:val="000000"/>
        </w:rPr>
        <w:t>в. 0</w:t>
      </w:r>
    </w:p>
    <w:p w:rsidR="00660553" w:rsidRDefault="00660553">
      <w:pPr>
        <w:spacing w:after="200" w:line="276" w:lineRule="auto"/>
        <w:rPr>
          <w:color w:val="000000"/>
        </w:rPr>
      </w:pPr>
      <w:r>
        <w:t xml:space="preserve">6.  </w:t>
      </w:r>
      <w:r>
        <w:rPr>
          <w:bCs/>
          <w:color w:val="000000"/>
        </w:rPr>
        <w:t>Результаты расчетов среднего арифметического по сгруппированным и негруппированным данным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не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всегда совпадают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не всегда совпадают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7. М</w:t>
      </w:r>
      <w:r>
        <w:rPr>
          <w:color w:val="000000"/>
        </w:rPr>
        <w:t>ода М</w:t>
      </w:r>
      <w:r>
        <w:rPr>
          <w:color w:val="000000"/>
          <w:vertAlign w:val="subscript"/>
        </w:rPr>
        <w:t xml:space="preserve">о </w:t>
      </w:r>
      <w:r>
        <w:rPr>
          <w:color w:val="000000"/>
        </w:rPr>
        <w:t>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среднее значение признака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8. М</w:t>
      </w:r>
      <w:r>
        <w:rPr>
          <w:color w:val="000000"/>
        </w:rPr>
        <w:t>едиана М</w:t>
      </w:r>
      <w:r>
        <w:rPr>
          <w:color w:val="000000"/>
          <w:vertAlign w:val="subscript"/>
        </w:rPr>
        <w:t>е</w:t>
      </w:r>
      <w:r>
        <w:rPr>
          <w:color w:val="000000"/>
        </w:rPr>
        <w:t xml:space="preserve"> это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число разделяющее упорядоченный (по возрастанию или убыванию) ряд экспериментальных данных на две равные части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значение признака, встречающегося в наблюдении наиболее часто</w:t>
      </w:r>
    </w:p>
    <w:p w:rsidR="00660553" w:rsidRDefault="00660553">
      <w:pPr>
        <w:spacing w:after="200" w:line="276" w:lineRule="auto"/>
      </w:pPr>
      <w:r>
        <w:rPr>
          <w:color w:val="000000"/>
        </w:rPr>
        <w:t>в. среднее значение признака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9. </w:t>
      </w:r>
      <w:r>
        <w:rPr>
          <w:color w:val="000000"/>
        </w:rPr>
        <w:t>Размерность стандартного отклонения совпадает с единицами измерения экспериментальных данных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всегда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иногда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никогда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10. У</w:t>
      </w:r>
      <w:r>
        <w:rPr>
          <w:color w:val="000000"/>
        </w:rPr>
        <w:t>ровень однородности выборочных наблюдений определяет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  коэффициент вариации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 коэффициент корреляции</w:t>
      </w:r>
    </w:p>
    <w:p w:rsidR="00660553" w:rsidRDefault="00660553">
      <w:pPr>
        <w:spacing w:after="200" w:line="276" w:lineRule="auto"/>
      </w:pPr>
      <w:r>
        <w:rPr>
          <w:color w:val="000000"/>
        </w:rPr>
        <w:lastRenderedPageBreak/>
        <w:t>в.  коэффициент однородности</w:t>
      </w:r>
    </w:p>
    <w:p w:rsidR="00660553" w:rsidRDefault="00660553">
      <w:pPr>
        <w:spacing w:after="200" w:line="276" w:lineRule="auto"/>
      </w:pPr>
      <w:r>
        <w:t>11. Д</w:t>
      </w:r>
      <w:r>
        <w:rPr>
          <w:bCs/>
          <w:color w:val="000000"/>
        </w:rPr>
        <w:t>ля вычисления ошибки, которая  возникает при вычислении генерального среднего по выборочным оценкам применяют формулу</w:t>
      </w:r>
    </w:p>
    <w:p w:rsidR="00660553" w:rsidRDefault="00B86EB0">
      <w:pPr>
        <w:spacing w:after="200" w:line="276" w:lineRule="auto"/>
      </w:pPr>
      <w:r>
        <w:rPr>
          <w:noProof/>
          <w:lang w:eastAsia="ru-RU"/>
        </w:rPr>
        <w:pict>
          <v:shape id="Рисунок 4" o:spid="_x0000_s1026" type="#_x0000_t75" style="position:absolute;margin-left:37.95pt;margin-top:20.4pt;width:56.15pt;height:29.15pt;z-index:-10;visibility:visible;mso-wrap-distance-left:9.05pt;mso-wrap-distance-right:9.05pt" wrapcoords="-288 0 -288 21046 21600 21046 21600 0 -288 0" filled="t">
            <v:imagedata r:id="rId12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3" o:spid="_x0000_s1027" type="#_x0000_t75" style="position:absolute;margin-left:37.95pt;margin-top:13pt;width:85.4pt;height:35.9pt;z-index:-11;visibility:visible;mso-wrap-distance-left:9.05pt;mso-wrap-distance-right:9.05pt" wrapcoords="-189 0 -189 21150 21600 21150 21600 0 -189 0" filled="t">
            <v:imagedata r:id="rId13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2" o:spid="_x0000_s1028" type="#_x0000_t75" style="position:absolute;margin-left:28.95pt;margin-top:14.55pt;width:73.4pt;height:42.65pt;z-index:-12;visibility:visible;mso-wrap-distance-left:9.05pt;mso-wrap-distance-right:9.05pt" wrapcoords="-220 0 -220 21221 21600 21221 21600 0 -220 0" filled="t">
            <v:imagedata r:id="rId14" o:title=""/>
            <w10:wrap type="tight"/>
          </v:shape>
        </w:pict>
      </w:r>
    </w:p>
    <w:p w:rsidR="00660553" w:rsidRDefault="00660553">
      <w:pPr>
        <w:spacing w:after="200" w:line="276" w:lineRule="auto"/>
        <w:rPr>
          <w:u w:val="single"/>
        </w:rPr>
      </w:pPr>
      <w:r>
        <w:rPr>
          <w:color w:val="000000"/>
          <w:u w:val="single"/>
        </w:rPr>
        <w:t>в.</w:t>
      </w:r>
    </w:p>
    <w:p w:rsidR="00660553" w:rsidRDefault="00660553">
      <w:pPr>
        <w:spacing w:after="200" w:line="276" w:lineRule="auto"/>
        <w:rPr>
          <w:u w:val="single"/>
        </w:rPr>
      </w:pPr>
    </w:p>
    <w:p w:rsidR="00660553" w:rsidRDefault="00660553">
      <w:pPr>
        <w:spacing w:after="200" w:line="276" w:lineRule="auto"/>
        <w:rPr>
          <w:color w:val="000000"/>
        </w:rPr>
      </w:pPr>
      <w:r>
        <w:t>12. П</w:t>
      </w:r>
      <w:r>
        <w:rPr>
          <w:shd w:val="clear" w:color="auto" w:fill="FFFFFF"/>
        </w:rPr>
        <w:t>равило трех сигм говорит, что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а.</w:t>
      </w:r>
      <w:r>
        <w:rPr>
          <w:shd w:val="clear" w:color="auto" w:fill="FFFFFF"/>
        </w:rPr>
        <w:t>что вероятность отклонения значения нормально распределенной случайной величины  от своего среднего  более, чем на три стандартных отклонения, очень велика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u w:val="single"/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очень мала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  <w:r>
        <w:rPr>
          <w:shd w:val="clear" w:color="auto" w:fill="FFFFFF"/>
        </w:rPr>
        <w:t xml:space="preserve">  что вероятность отклонения значения нормально распределенной случайной величины  от своего среднего  более, чем на три стандартных отклонения, равна 0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13. </w:t>
      </w:r>
      <w:r>
        <w:rPr>
          <w:bCs/>
          <w:i/>
          <w:iCs/>
        </w:rPr>
        <w:t>Вероятности,</w:t>
      </w:r>
      <w:r>
        <w:rPr>
          <w:bCs/>
          <w:color w:val="000000"/>
        </w:rPr>
        <w:t xml:space="preserve"> признанные достаточным для того, чтобы уверенно судить о генеральных параметрах на основании выборочных характеристик, называют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i/>
          <w:iCs/>
          <w:u w:val="single"/>
        </w:rPr>
        <w:t xml:space="preserve"> доверительными</w:t>
      </w:r>
      <w:r>
        <w:rPr>
          <w:bCs/>
          <w:color w:val="000000"/>
          <w:u w:val="single"/>
        </w:rPr>
        <w:t>.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 достоверными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примерными</w:t>
      </w:r>
    </w:p>
    <w:p w:rsidR="00660553" w:rsidRDefault="00660553">
      <w:pPr>
        <w:spacing w:after="200" w:line="276" w:lineRule="auto"/>
      </w:pPr>
      <w:r>
        <w:t>14. Т</w:t>
      </w:r>
      <w:r>
        <w:rPr>
          <w:bCs/>
          <w:color w:val="000000"/>
        </w:rPr>
        <w:t xml:space="preserve">ребуемый объем выборки при </w:t>
      </w:r>
      <w:r>
        <w:rPr>
          <w:bCs/>
          <w:color w:val="000000"/>
          <w:lang w:val="en-US"/>
        </w:rPr>
        <w:t>n</w:t>
      </w:r>
      <w:r>
        <w:rPr>
          <w:bCs/>
          <w:color w:val="000000"/>
        </w:rPr>
        <w:t>&gt;30 вычисляют по формуле</w:t>
      </w:r>
    </w:p>
    <w:p w:rsidR="00660553" w:rsidRDefault="00B86EB0">
      <w:pPr>
        <w:spacing w:after="200" w:line="276" w:lineRule="auto"/>
      </w:pPr>
      <w:r>
        <w:rPr>
          <w:noProof/>
          <w:lang w:eastAsia="ru-RU"/>
        </w:rPr>
        <w:pict>
          <v:shape id="Рисунок 5" o:spid="_x0000_s1029" type="#_x0000_t75" style="position:absolute;margin-left:40.2pt;margin-top:.45pt;width:102.85pt;height:44.9pt;z-index:-9;visibility:visible;mso-wrap-distance-left:5pt;mso-wrap-distance-right:5pt;mso-position-horizontal-relative:margin" wrapcoords="-158 0 -158 21240 21600 21240 21600 0 -158 0" filled="t">
            <v:imagedata r:id="rId15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6" o:spid="_x0000_s1030" type="#_x0000_t75" style="position:absolute;margin-left:57.45pt;margin-top:5.1pt;width:61.2pt;height:39.65pt;z-index:-8;visibility:visible;mso-wrap-distance-left:9.05pt;mso-wrap-distance-right:9.05pt" wrapcoords="-263 0 -263 21192 21600 21192 21600 0 -263 0" filled="t">
            <v:imagedata r:id="rId16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lastRenderedPageBreak/>
        <w:pict>
          <v:shape id="Рисунок 7" o:spid="_x0000_s1031" type="#_x0000_t75" style="position:absolute;margin-left:45.45pt;margin-top:7.45pt;width:65.9pt;height:44.15pt;z-index:-7;visibility:visible;mso-wrap-distance-left:5pt;mso-wrap-distance-right:5pt;mso-position-horizontal-relative:margin" wrapcoords="-245 0 -245 21234 21600 21234 21600 0 -245 0" filled="t">
            <v:imagedata r:id="rId17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color w:val="000000"/>
        </w:rPr>
      </w:pPr>
      <w:r>
        <w:t xml:space="preserve">15. </w:t>
      </w:r>
      <w:r>
        <w:rPr>
          <w:bCs/>
          <w:color w:val="000000"/>
        </w:rPr>
        <w:t>В области ФК и спорта, как правило, достаточен уровень значимости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а. 1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>б. 5</w: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в.</w:t>
      </w:r>
      <w:r>
        <w:rPr>
          <w:bCs/>
          <w:color w:val="000000"/>
          <w:u w:val="single"/>
        </w:rPr>
        <w:t xml:space="preserve"> 0,05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 xml:space="preserve">16. </w:t>
      </w:r>
      <w:r>
        <w:rPr>
          <w:bCs/>
          <w:color w:val="000000"/>
        </w:rPr>
        <w:t>Зависимость между переменными, которым соответствуют средние величины, называется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а.</w:t>
      </w:r>
      <w:r>
        <w:rPr>
          <w:bCs/>
          <w:color w:val="000000"/>
          <w:u w:val="single"/>
        </w:rPr>
        <w:t xml:space="preserve"> корреляцией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б.ковариацией</w:t>
      </w:r>
    </w:p>
    <w:p w:rsidR="00660553" w:rsidRDefault="00660553">
      <w:pPr>
        <w:spacing w:after="200" w:line="276" w:lineRule="auto"/>
      </w:pPr>
      <w:r>
        <w:rPr>
          <w:color w:val="000000"/>
        </w:rPr>
        <w:t>в.коэффициентом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t>17. Н</w:t>
      </w:r>
      <w:r>
        <w:rPr>
          <w:bCs/>
          <w:color w:val="000000"/>
        </w:rPr>
        <w:t xml:space="preserve">аличие или отсутствие достоверного различия в двух дисперсиях определяет 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 xml:space="preserve">а. </w:t>
      </w:r>
      <w:r>
        <w:rPr>
          <w:color w:val="000000"/>
          <w:u w:val="single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</w:rPr>
        <w:t>б.</w:t>
      </w:r>
      <w:r>
        <w:rPr>
          <w:bCs/>
          <w:color w:val="000000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  <w:rPr>
          <w:color w:val="000000"/>
        </w:rPr>
      </w:pPr>
      <w:r>
        <w:t>18. Н</w:t>
      </w:r>
      <w:r>
        <w:rPr>
          <w:bCs/>
          <w:color w:val="000000"/>
        </w:rPr>
        <w:t>аличие или отсутствие достоверного различия в двух средних определяет</w:t>
      </w:r>
    </w:p>
    <w:p w:rsidR="00660553" w:rsidRDefault="00660553">
      <w:pPr>
        <w:spacing w:after="200" w:line="276" w:lineRule="auto"/>
        <w:rPr>
          <w:color w:val="000000"/>
          <w:u w:val="single"/>
        </w:rPr>
      </w:pPr>
      <w:r>
        <w:rPr>
          <w:color w:val="000000"/>
        </w:rPr>
        <w:t xml:space="preserve">а. </w:t>
      </w:r>
      <w:r>
        <w:rPr>
          <w:color w:val="000000"/>
          <w:shd w:val="clear" w:color="auto" w:fill="FFFFFF"/>
        </w:rPr>
        <w:t>критерий Фишера</w:t>
      </w:r>
    </w:p>
    <w:p w:rsidR="00660553" w:rsidRDefault="00660553">
      <w:pPr>
        <w:spacing w:after="200" w:line="276" w:lineRule="auto"/>
        <w:rPr>
          <w:color w:val="000000"/>
        </w:rPr>
      </w:pPr>
      <w:r>
        <w:rPr>
          <w:color w:val="000000"/>
          <w:u w:val="single"/>
        </w:rPr>
        <w:t>б.</w:t>
      </w:r>
      <w:r>
        <w:rPr>
          <w:bCs/>
          <w:color w:val="000000"/>
          <w:u w:val="single"/>
        </w:rPr>
        <w:t xml:space="preserve"> критерий Стьюдента</w:t>
      </w:r>
    </w:p>
    <w:p w:rsidR="00660553" w:rsidRDefault="00660553">
      <w:pPr>
        <w:spacing w:after="200" w:line="276" w:lineRule="auto"/>
      </w:pPr>
      <w:r>
        <w:rPr>
          <w:color w:val="000000"/>
        </w:rPr>
        <w:t>в. критерий Пирсона</w:t>
      </w:r>
    </w:p>
    <w:p w:rsidR="00660553" w:rsidRDefault="00660553">
      <w:pPr>
        <w:spacing w:after="200" w:line="276" w:lineRule="auto"/>
      </w:pPr>
      <w:r>
        <w:t>19. Коэффициент асимметрии определяется по формуле</w:t>
      </w:r>
    </w:p>
    <w:p w:rsidR="00660553" w:rsidRDefault="00B86EB0">
      <w:pPr>
        <w:spacing w:after="200" w:line="276" w:lineRule="auto"/>
      </w:pPr>
      <w:r>
        <w:rPr>
          <w:noProof/>
          <w:lang w:eastAsia="ru-RU"/>
        </w:rPr>
        <w:pict>
          <v:shape id="Рисунок 8" o:spid="_x0000_s1032" type="#_x0000_t75" style="position:absolute;margin-left:30.45pt;margin-top:1.55pt;width:122.9pt;height:49.4pt;z-index:-6;visibility:visible;mso-wrap-distance-left:9.05pt;mso-wrap-distance-right:9.05pt" wrapcoords="-132 0 -132 21273 21600 21273 21600 0 -132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а.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0" o:spid="_x0000_s1033" type="#_x0000_t75" style="position:absolute;margin-left:34.95pt;margin-top:.15pt;width:137.7pt;height:47.9pt;z-index:-4;visibility:visible;mso-wrap-distance-left:9.05pt;mso-wrap-distance-right:9.05pt" wrapcoords="-117 0 -117 21262 21600 21262 21600 0 -117 0" filled="t">
            <v:imagedata r:id="rId19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б.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2" o:spid="_x0000_s1034" type="#_x0000_t75" style="position:absolute;margin-left:25.95pt;margin-top:5.35pt;width:177.65pt;height:43.4pt;z-index:-2;visibility:visible;mso-wrap-distance-left:5pt;mso-wrap-distance-right:5pt;mso-position-horizontal-relative:margin" wrapcoords="-91 0 -91 21228 21600 21228 21600 0 -91 0" filled="t">
            <v:imagedata r:id="rId20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lastRenderedPageBreak/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</w:pPr>
      <w:r>
        <w:t xml:space="preserve">20. </w:t>
      </w:r>
      <w:r>
        <w:rPr>
          <w:bCs/>
          <w:color w:val="000000"/>
        </w:rPr>
        <w:t>Коэффициент эксцесса</w:t>
      </w:r>
      <w:r>
        <w:rPr>
          <w:color w:val="000000"/>
          <w:shd w:val="clear" w:color="auto" w:fill="FFFFFF"/>
        </w:rPr>
        <w:t xml:space="preserve"> определяется по формуле</w:t>
      </w:r>
    </w:p>
    <w:p w:rsidR="00660553" w:rsidRDefault="00B86EB0">
      <w:pPr>
        <w:spacing w:after="200" w:line="276" w:lineRule="auto"/>
      </w:pPr>
      <w:r>
        <w:rPr>
          <w:noProof/>
          <w:lang w:eastAsia="ru-RU"/>
        </w:rPr>
        <w:pict>
          <v:shape id="Рисунок 13" o:spid="_x0000_s1035" type="#_x0000_t75" style="position:absolute;margin-left:31.95pt;margin-top:9.9pt;width:177.65pt;height:43.4pt;z-index:-1;visibility:visible;mso-wrap-distance-left:5pt;mso-wrap-distance-right:5pt;mso-position-horizontal-relative:margin" wrapcoords="-91 0 -91 21228 21600 21228 21600 0 -91 0" filled="t">
            <v:imagedata r:id="rId20" o:title=""/>
            <w10:wrap type="tight" anchorx="margin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а.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11" o:spid="_x0000_s1036" type="#_x0000_t75" style="position:absolute;margin-left:30.45pt;margin-top:2.5pt;width:137.7pt;height:47.9pt;z-index:-3;visibility:visible;mso-wrap-distance-left:9.05pt;mso-wrap-distance-right:9.05pt" wrapcoords="-117 0 -117 21262 21600 21262 21600 0 -117 0" filled="t">
            <v:imagedata r:id="rId19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  <w:u w:val="single"/>
        </w:rPr>
        <w:t>б.</w:t>
      </w:r>
    </w:p>
    <w:p w:rsidR="00660553" w:rsidRDefault="00B86EB0">
      <w:pPr>
        <w:spacing w:after="200" w:line="276" w:lineRule="auto"/>
        <w:rPr>
          <w:color w:val="000000"/>
        </w:rPr>
      </w:pPr>
      <w:r>
        <w:rPr>
          <w:noProof/>
          <w:lang w:eastAsia="ru-RU"/>
        </w:rPr>
        <w:pict>
          <v:shape id="Рисунок 9" o:spid="_x0000_s1037" type="#_x0000_t75" style="position:absolute;margin-left:19.95pt;margin-top:9.55pt;width:122.9pt;height:49.4pt;z-index:-5;visibility:visible;mso-wrap-distance-left:9.05pt;mso-wrap-distance-right:9.05pt" wrapcoords="-132 0 -132 21273 21600 21273 21600 0 -132 0" filled="t">
            <v:imagedata r:id="rId18" o:title=""/>
            <w10:wrap type="tight"/>
          </v:shape>
        </w:pict>
      </w:r>
    </w:p>
    <w:p w:rsidR="00660553" w:rsidRDefault="00660553">
      <w:pPr>
        <w:spacing w:after="200" w:line="276" w:lineRule="auto"/>
      </w:pPr>
      <w:r>
        <w:rPr>
          <w:color w:val="000000"/>
        </w:rPr>
        <w:t>в.</w:t>
      </w:r>
    </w:p>
    <w:p w:rsidR="00660553" w:rsidRDefault="00660553">
      <w:pPr>
        <w:spacing w:after="200" w:line="276" w:lineRule="auto"/>
      </w:pPr>
    </w:p>
    <w:p w:rsidR="00660553" w:rsidRDefault="00660553">
      <w:pPr>
        <w:spacing w:after="200" w:line="276" w:lineRule="auto"/>
        <w:rPr>
          <w:u w:val="single"/>
        </w:rPr>
      </w:pPr>
      <w:r>
        <w:t xml:space="preserve">21. Студенты группы смогли подтянуться на турнике 7; 5; 8; 4; 9; 10; 14; 7; 11 раз. Укажите объем выборки, ее моду, медиану и размах.  </w:t>
      </w:r>
    </w:p>
    <w:p w:rsidR="00660553" w:rsidRDefault="00660553">
      <w:pPr>
        <w:spacing w:after="200" w:line="276" w:lineRule="auto"/>
      </w:pPr>
      <w:r>
        <w:rPr>
          <w:u w:val="single"/>
        </w:rPr>
        <w:t>А.9, 7, 8, 10</w:t>
      </w:r>
    </w:p>
    <w:p w:rsidR="00660553" w:rsidRDefault="00660553">
      <w:pPr>
        <w:spacing w:after="200" w:line="276" w:lineRule="auto"/>
      </w:pPr>
      <w:r>
        <w:t>Б.10, 9, 8,7</w:t>
      </w:r>
    </w:p>
    <w:p w:rsidR="00660553" w:rsidRDefault="00660553">
      <w:pPr>
        <w:spacing w:after="200" w:line="276" w:lineRule="auto"/>
      </w:pPr>
      <w:r>
        <w:t>В. 9, 14, 10, 4</w:t>
      </w:r>
    </w:p>
    <w:p w:rsidR="00660553" w:rsidRDefault="00660553">
      <w:pPr>
        <w:spacing w:after="200" w:line="276" w:lineRule="auto"/>
        <w:rPr>
          <w:u w:val="single"/>
        </w:rPr>
      </w:pPr>
      <w:r>
        <w:t>22.  9.</w:t>
      </w:r>
      <w:r>
        <w:tab/>
        <w:t>На выполнение домашнего задания по математике студенты затратили 25; 30; 15; 50; 35; 45; 30; 50; 65; 45; 50; 60 минут. Среднее время выполнения задания равно:</w:t>
      </w:r>
    </w:p>
    <w:p w:rsidR="00660553" w:rsidRDefault="00660553">
      <w:pPr>
        <w:spacing w:after="200" w:line="276" w:lineRule="auto"/>
      </w:pPr>
      <w:r>
        <w:rPr>
          <w:u w:val="single"/>
        </w:rPr>
        <w:t>А. 41,7</w:t>
      </w:r>
    </w:p>
    <w:p w:rsidR="00660553" w:rsidRDefault="00660553">
      <w:pPr>
        <w:spacing w:after="200" w:line="276" w:lineRule="auto"/>
      </w:pPr>
      <w:r>
        <w:t>Б. 40</w:t>
      </w:r>
    </w:p>
    <w:p w:rsidR="00660553" w:rsidRDefault="00660553">
      <w:pPr>
        <w:spacing w:after="200" w:line="276" w:lineRule="auto"/>
      </w:pPr>
      <w:r>
        <w:t>В.50,3</w:t>
      </w:r>
    </w:p>
    <w:p w:rsidR="00660553" w:rsidRDefault="00660553">
      <w:pPr>
        <w:spacing w:after="200" w:line="276" w:lineRule="auto"/>
        <w:rPr>
          <w:u w:val="single"/>
        </w:rPr>
      </w:pPr>
      <w:r>
        <w:t>23. Вероятность наступления некоторого события НЕ МОЖЕТ быть равна:</w:t>
      </w:r>
    </w:p>
    <w:p w:rsidR="00660553" w:rsidRDefault="00660553">
      <w:pPr>
        <w:spacing w:after="200" w:line="276" w:lineRule="auto"/>
      </w:pPr>
      <w:r>
        <w:rPr>
          <w:u w:val="single"/>
        </w:rPr>
        <w:t>А. -1/2</w:t>
      </w:r>
    </w:p>
    <w:p w:rsidR="00660553" w:rsidRDefault="00660553">
      <w:pPr>
        <w:spacing w:after="200" w:line="276" w:lineRule="auto"/>
      </w:pPr>
      <w:r>
        <w:t>Б. 3/4</w:t>
      </w:r>
    </w:p>
    <w:p w:rsidR="00660553" w:rsidRDefault="00660553">
      <w:pPr>
        <w:spacing w:after="200" w:line="276" w:lineRule="auto"/>
      </w:pPr>
      <w:r>
        <w:t>В. 0</w:t>
      </w:r>
    </w:p>
    <w:p w:rsidR="00660553" w:rsidRDefault="00660553">
      <w:pPr>
        <w:spacing w:after="200" w:line="276" w:lineRule="auto"/>
      </w:pPr>
      <w:r>
        <w:t xml:space="preserve">24. Дисперсия случайной величины характеризует – </w:t>
      </w:r>
    </w:p>
    <w:p w:rsidR="00660553" w:rsidRDefault="00660553">
      <w:pPr>
        <w:spacing w:after="200" w:line="276" w:lineRule="auto"/>
        <w:rPr>
          <w:u w:val="single"/>
        </w:rPr>
      </w:pPr>
      <w:r>
        <w:t>a.</w:t>
      </w:r>
      <w:r>
        <w:tab/>
        <w:t>среднее значение случайной величины;</w:t>
      </w:r>
    </w:p>
    <w:p w:rsidR="00660553" w:rsidRDefault="00660553">
      <w:pPr>
        <w:spacing w:after="200" w:line="276" w:lineRule="auto"/>
      </w:pPr>
      <w:r>
        <w:rPr>
          <w:u w:val="single"/>
        </w:rPr>
        <w:t>b.</w:t>
      </w:r>
      <w:r>
        <w:rPr>
          <w:u w:val="single"/>
        </w:rPr>
        <w:tab/>
        <w:t>рассеяние случайной величины вокруг своего математического ожидания;</w:t>
      </w:r>
    </w:p>
    <w:p w:rsidR="00660553" w:rsidRDefault="00660553">
      <w:pPr>
        <w:spacing w:after="200" w:line="276" w:lineRule="auto"/>
      </w:pPr>
      <w:r>
        <w:lastRenderedPageBreak/>
        <w:t>c.</w:t>
      </w:r>
      <w:r>
        <w:tab/>
        <w:t xml:space="preserve">максимальное значение случайной величины </w:t>
      </w:r>
    </w:p>
    <w:p w:rsidR="00660553" w:rsidRDefault="00660553">
      <w:pPr>
        <w:spacing w:after="200" w:line="276" w:lineRule="auto"/>
      </w:pPr>
      <w:r>
        <w:t>25. Для случайной величины было рассчитано значение дисперсии равное 1,69. Тогда среднеквадратическое отклонение случайной величины равно….</w:t>
      </w:r>
    </w:p>
    <w:p w:rsidR="00660553" w:rsidRDefault="00660553">
      <w:pPr>
        <w:spacing w:after="200" w:line="276" w:lineRule="auto"/>
        <w:rPr>
          <w:u w:val="single"/>
        </w:rPr>
      </w:pPr>
      <w:r>
        <w:t>А. 1,7</w:t>
      </w:r>
    </w:p>
    <w:p w:rsidR="00660553" w:rsidRDefault="00660553">
      <w:pPr>
        <w:spacing w:after="200" w:line="276" w:lineRule="auto"/>
      </w:pPr>
      <w:r>
        <w:rPr>
          <w:u w:val="single"/>
        </w:rPr>
        <w:t>Б. 1,3</w:t>
      </w:r>
    </w:p>
    <w:p w:rsidR="00660553" w:rsidRDefault="00660553">
      <w:pPr>
        <w:spacing w:after="200" w:line="276" w:lineRule="auto"/>
      </w:pPr>
      <w:r>
        <w:t>В. 2</w:t>
      </w:r>
    </w:p>
    <w:p w:rsidR="00660553" w:rsidRDefault="00660553">
      <w:pPr>
        <w:spacing w:after="200" w:line="276" w:lineRule="auto"/>
      </w:pPr>
      <w:r>
        <w:t>26. Задана выборка 5, 6, 8, 2, 3, 1, 1, 4. Определить для нее значение моды .</w:t>
      </w:r>
    </w:p>
    <w:p w:rsidR="00660553" w:rsidRDefault="00660553">
      <w:pPr>
        <w:spacing w:after="200" w:line="276" w:lineRule="auto"/>
      </w:pPr>
      <w:r>
        <w:t>А. 8</w:t>
      </w:r>
    </w:p>
    <w:p w:rsidR="00660553" w:rsidRDefault="00660553">
      <w:pPr>
        <w:spacing w:after="200" w:line="276" w:lineRule="auto"/>
        <w:rPr>
          <w:u w:val="single"/>
        </w:rPr>
      </w:pPr>
      <w:r>
        <w:t>Б. 3</w:t>
      </w:r>
    </w:p>
    <w:p w:rsidR="00660553" w:rsidRDefault="00660553">
      <w:pPr>
        <w:spacing w:after="200" w:line="276" w:lineRule="auto"/>
      </w:pPr>
      <w:r>
        <w:rPr>
          <w:u w:val="single"/>
        </w:rPr>
        <w:t>В. 1</w:t>
      </w:r>
    </w:p>
    <w:p w:rsidR="00660553" w:rsidRDefault="00660553">
      <w:pPr>
        <w:spacing w:after="200" w:line="276" w:lineRule="auto"/>
      </w:pPr>
      <w:r>
        <w:t>27. При социологическом опросе возрасты его участников (в годах) оказались такими: 28, 52, 53, 45, 38, 31, 35, 28, 29, 21. Чему равен объем выборки?</w:t>
      </w:r>
    </w:p>
    <w:p w:rsidR="00660553" w:rsidRDefault="00660553">
      <w:pPr>
        <w:spacing w:after="200" w:line="276" w:lineRule="auto"/>
        <w:rPr>
          <w:u w:val="single"/>
        </w:rPr>
      </w:pPr>
      <w:r>
        <w:t>А. 360</w:t>
      </w:r>
    </w:p>
    <w:p w:rsidR="00660553" w:rsidRDefault="00660553">
      <w:pPr>
        <w:spacing w:after="200" w:line="276" w:lineRule="auto"/>
      </w:pPr>
      <w:r>
        <w:rPr>
          <w:u w:val="single"/>
        </w:rPr>
        <w:t>Б. 10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  <w:rPr>
          <w:u w:val="single"/>
        </w:rPr>
      </w:pPr>
      <w:r>
        <w:t>28. При социологическом опросе возрасты его участников(в годах) оказались такими: 28, 52, 53, 45, 38, 31, 35, 28, 29, 21 . Чему равно выборочное среднее?</w:t>
      </w:r>
    </w:p>
    <w:p w:rsidR="00660553" w:rsidRDefault="00660553">
      <w:pPr>
        <w:spacing w:after="200" w:line="276" w:lineRule="auto"/>
      </w:pPr>
      <w:r>
        <w:rPr>
          <w:u w:val="single"/>
        </w:rPr>
        <w:t>А. 36</w:t>
      </w:r>
    </w:p>
    <w:p w:rsidR="00660553" w:rsidRDefault="00660553">
      <w:pPr>
        <w:spacing w:after="200" w:line="276" w:lineRule="auto"/>
      </w:pPr>
      <w:r>
        <w:t>Б. 52</w:t>
      </w:r>
    </w:p>
    <w:p w:rsidR="00660553" w:rsidRDefault="00660553">
      <w:pPr>
        <w:spacing w:after="200" w:line="276" w:lineRule="auto"/>
      </w:pPr>
      <w:r>
        <w:t>В. 31</w:t>
      </w:r>
    </w:p>
    <w:p w:rsidR="00660553" w:rsidRDefault="00660553">
      <w:pPr>
        <w:spacing w:after="200" w:line="276" w:lineRule="auto"/>
      </w:pPr>
      <w:r>
        <w:t>29. В результате опытов получена выборка -11, 12, -14, 13, -11, 12, -14.  Определите её медиану.</w:t>
      </w:r>
    </w:p>
    <w:p w:rsidR="00660553" w:rsidRDefault="00660553">
      <w:pPr>
        <w:spacing w:after="200" w:line="276" w:lineRule="auto"/>
      </w:pPr>
      <w:r>
        <w:t>А. 12</w:t>
      </w:r>
    </w:p>
    <w:p w:rsidR="00660553" w:rsidRDefault="00660553">
      <w:pPr>
        <w:spacing w:after="200" w:line="276" w:lineRule="auto"/>
        <w:rPr>
          <w:u w:val="single"/>
        </w:rPr>
      </w:pPr>
      <w:r>
        <w:t>Б. -12,5</w:t>
      </w:r>
    </w:p>
    <w:p w:rsidR="00660553" w:rsidRDefault="00660553">
      <w:pPr>
        <w:spacing w:after="200" w:line="276" w:lineRule="auto"/>
      </w:pPr>
      <w:r>
        <w:rPr>
          <w:u w:val="single"/>
        </w:rPr>
        <w:t>В. -11</w:t>
      </w:r>
    </w:p>
    <w:p w:rsidR="00660553" w:rsidRDefault="00660553">
      <w:pPr>
        <w:spacing w:after="200" w:line="276" w:lineRule="auto"/>
        <w:rPr>
          <w:u w:val="single"/>
        </w:rPr>
      </w:pPr>
      <w:r>
        <w:t>30.Для оценки уровня физической подготовленности студентов 1-го курса педагогического вуза были выбраны прыжки в длину с места. Результаты контрольной группы студентов в количестве 15 человек оказались следующими (в см): 213, 224, 225, 210, 226, 230, 201, 224, 230, 227, 228, 252, 238, 232, 246. Определить средний результат.</w:t>
      </w:r>
    </w:p>
    <w:p w:rsidR="00660553" w:rsidRDefault="00660553">
      <w:pPr>
        <w:spacing w:after="200" w:line="276" w:lineRule="auto"/>
      </w:pPr>
      <w:r>
        <w:rPr>
          <w:u w:val="single"/>
        </w:rPr>
        <w:lastRenderedPageBreak/>
        <w:t>А. 227</w:t>
      </w:r>
    </w:p>
    <w:p w:rsidR="00660553" w:rsidRDefault="00660553">
      <w:pPr>
        <w:spacing w:after="200" w:line="276" w:lineRule="auto"/>
      </w:pPr>
      <w:r>
        <w:t>Б. 220</w:t>
      </w:r>
    </w:p>
    <w:p w:rsidR="00660553" w:rsidRDefault="00660553">
      <w:pPr>
        <w:spacing w:after="200" w:line="276" w:lineRule="auto"/>
      </w:pPr>
      <w:r>
        <w:t>В. 200</w:t>
      </w:r>
    </w:p>
    <w:p w:rsidR="00660553" w:rsidRDefault="00660553">
      <w:pPr>
        <w:spacing w:after="200" w:line="276" w:lineRule="auto"/>
        <w:ind w:firstLine="720"/>
        <w:jc w:val="center"/>
      </w:pPr>
    </w:p>
    <w:p w:rsidR="00660553" w:rsidRDefault="00660553">
      <w:pPr>
        <w:sectPr w:rsidR="00660553" w:rsidSect="008D2962">
          <w:footerReference w:type="default" r:id="rId21"/>
          <w:pgSz w:w="12240" w:h="15840"/>
          <w:pgMar w:top="1134" w:right="900" w:bottom="1134" w:left="1701" w:header="720" w:footer="720" w:gutter="0"/>
          <w:cols w:space="720"/>
          <w:titlePg/>
          <w:docGrid w:linePitch="600" w:charSpace="32768"/>
        </w:sectPr>
      </w:pPr>
    </w:p>
    <w:p w:rsidR="00660553" w:rsidRDefault="00660553">
      <w:pPr>
        <w:autoSpaceDE w:val="0"/>
        <w:jc w:val="center"/>
      </w:pPr>
      <w:r>
        <w:rPr>
          <w:b/>
          <w:bCs/>
        </w:rPr>
        <w:lastRenderedPageBreak/>
        <w:t>Примерный список вопросов к зачету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Генеральная и выборочная совокупность. Генеральная совокупность. Выборочная совокупность. Контрольная и экспериментальная группа. Методы и условия отбора.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Первичная обработка экспериментальных данных.  Группировка экспериментальных данных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Графическое представление экспериментальных данных. Полигон и гистограмма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Числовые характеристики наблюдений. Среднее значение для сгруппированных и несгруппированных данных. Дисперсия и стандартное отклонение для сгруппированных и несгруппированных данных. Коэффициент вариации. Стандартная ошибка среднего арифметического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Виды распределений. Нормальное распределение Равномерное распределение. Нормальное распределение. Теоретическая кривая нормального распределения. Нормированное нормальное распределение. Правило трех сигм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оценки генеральных параметров.  Оценка генеральных параметров по их выборочным значениям. Доверительные вероятности. Доверительные интервалы. Границы доверительного интервала. Минимальный объем выборки для заданной точности.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Критерии значимости и проверка гипотез. Статистическая гипотеза. Нулевая гипотеза. Альтернативная гипотеза. Понятие критерия. Уровни значимости.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F - критерий Фишера. Оценка генеральных параметров данных с помощью F - критерия Фишера. Наличие или отсутствие достоверного различия в дисперсиях двух выборок.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 xml:space="preserve">T - критерий Стьюдента. Наличие или отсутствие достоверного различия  двух выборочных средних значений для независимых выборок. Сравнение двух выборочных средних значений для связанных выборок 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</w:pPr>
      <w:r>
        <w:t>Критерий χ2. Критерий  проверки гипотезы о принадлежности наблюдаемой выборки некоторому теоретическому закону распределения</w:t>
      </w:r>
    </w:p>
    <w:p w:rsidR="00660553" w:rsidRDefault="00660553">
      <w:pPr>
        <w:pStyle w:val="af7"/>
        <w:widowControl/>
        <w:numPr>
          <w:ilvl w:val="0"/>
          <w:numId w:val="20"/>
        </w:numPr>
        <w:autoSpaceDE/>
        <w:spacing w:line="360" w:lineRule="auto"/>
        <w:ind w:left="0" w:firstLine="357"/>
        <w:jc w:val="both"/>
        <w:rPr>
          <w:b/>
          <w:bCs/>
        </w:rPr>
      </w:pPr>
      <w:r>
        <w:t>Корреляция. Зависимость между переменными, которым соответствуют средние величины. Значение коэффициента корреляции.</w:t>
      </w:r>
    </w:p>
    <w:p w:rsidR="00660553" w:rsidRDefault="00660553">
      <w:pPr>
        <w:autoSpaceDE w:val="0"/>
        <w:jc w:val="center"/>
        <w:rPr>
          <w:b/>
          <w:bCs/>
        </w:rPr>
      </w:pPr>
    </w:p>
    <w:p w:rsidR="00660553" w:rsidRDefault="00660553">
      <w:pPr>
        <w:autoSpaceDE w:val="0"/>
        <w:ind w:firstLine="708"/>
        <w:jc w:val="both"/>
        <w:rPr>
          <w:bCs/>
        </w:rPr>
      </w:pPr>
    </w:p>
    <w:p w:rsidR="00660553" w:rsidRDefault="00660553">
      <w:pPr>
        <w:autoSpaceDE w:val="0"/>
        <w:ind w:firstLine="708"/>
        <w:jc w:val="both"/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660553" w:rsidRDefault="00660553">
      <w:pPr>
        <w:autoSpaceDE w:val="0"/>
        <w:jc w:val="both"/>
      </w:pP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Пример практического задания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pStyle w:val="af5"/>
        <w:ind w:left="180" w:hanging="180"/>
      </w:pPr>
      <w:r>
        <w:t>1. Перевести показатели осведомленности из Таблицы  «Данные для обработки» в ранговую шкалу. Выделить уровни выраженности показателей посредством их перевода в номинативную шкалу</w:t>
      </w:r>
    </w:p>
    <w:p w:rsidR="00660553" w:rsidRDefault="00660553">
      <w:pPr>
        <w:jc w:val="both"/>
      </w:pPr>
      <w:r>
        <w:t xml:space="preserve">2. Чему равны мода, медиана и среднее арифметическое следующих массивов? 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{8, 11, 12, 10, 11, 12, 15, 17 ,19}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{7, 8, 9, 11, 12, 13, 19}</w:t>
      </w:r>
    </w:p>
    <w:p w:rsidR="00660553" w:rsidRDefault="00660553">
      <w:pPr>
        <w:pStyle w:val="af5"/>
        <w:numPr>
          <w:ilvl w:val="0"/>
          <w:numId w:val="5"/>
        </w:numPr>
        <w:suppressAutoHyphens w:val="0"/>
        <w:spacing w:after="0"/>
        <w:jc w:val="both"/>
      </w:pPr>
      <w:r>
        <w:t>{12, 21, 10, 15, 16, 19, 9, 10, 15, 14, 17}</w:t>
      </w:r>
    </w:p>
    <w:p w:rsidR="00660553" w:rsidRDefault="00660553">
      <w:pPr>
        <w:pStyle w:val="212"/>
        <w:ind w:left="360" w:hanging="360"/>
      </w:pPr>
      <w:r>
        <w:t>3.</w:t>
      </w:r>
      <w:r>
        <w:tab/>
        <w:t xml:space="preserve"> Чему равны размах, дисперсия и стандартное отклонение (с точностью до одного нуля после запятой) следующих массивов данных?</w:t>
      </w:r>
    </w:p>
    <w:p w:rsidR="00660553" w:rsidRDefault="00660553">
      <w:pPr>
        <w:numPr>
          <w:ilvl w:val="0"/>
          <w:numId w:val="2"/>
        </w:numPr>
      </w:pPr>
      <w:r>
        <w:t>{5, 4, 2, 4, 4, 4, 4, 5, 5, 9, 8, 9, 4, 5, 6}</w:t>
      </w:r>
    </w:p>
    <w:p w:rsidR="00660553" w:rsidRDefault="00660553">
      <w:pPr>
        <w:numPr>
          <w:ilvl w:val="0"/>
          <w:numId w:val="2"/>
        </w:numPr>
        <w:jc w:val="both"/>
      </w:pPr>
      <w:r>
        <w:t>{11, 12, 11, 15, 5, 6, 14, 7, 12, 13, 11, 11, 12}</w:t>
      </w:r>
    </w:p>
    <w:p w:rsidR="00660553" w:rsidRDefault="00660553">
      <w:pPr>
        <w:numPr>
          <w:ilvl w:val="0"/>
          <w:numId w:val="2"/>
        </w:numPr>
        <w:jc w:val="both"/>
      </w:pPr>
      <w:r>
        <w:t>{6, 11, 8, 12, 14, 11.</w:t>
      </w:r>
    </w:p>
    <w:p w:rsidR="00660553" w:rsidRDefault="00660553">
      <w:pPr>
        <w:tabs>
          <w:tab w:val="left" w:pos="426"/>
        </w:tabs>
        <w:jc w:val="both"/>
        <w:rPr>
          <w:i/>
        </w:rPr>
      </w:pPr>
      <w:r>
        <w:t>4.</w:t>
      </w:r>
      <w:r>
        <w:tab/>
        <w:t>В группе учеников объемом 15 человек исследовали силу связи между уровнем интеллекта и средними показателями школьной успеваемости. Выяснилось, что коэффициент R</w:t>
      </w:r>
      <w:r>
        <w:rPr>
          <w:vertAlign w:val="subscript"/>
        </w:rPr>
        <w:t>xy</w:t>
      </w:r>
      <w:r>
        <w:t xml:space="preserve"> = 0,65. Как можно проинтерпретировать полученный результат? 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  <w:rPr>
          <w:i/>
        </w:rPr>
      </w:pPr>
      <w:r>
        <w:rPr>
          <w:i/>
        </w:rPr>
        <w:t>Решение  задач</w:t>
      </w:r>
    </w:p>
    <w:p w:rsidR="00660553" w:rsidRDefault="00660553">
      <w:pPr>
        <w:ind w:firstLine="709"/>
        <w:jc w:val="both"/>
        <w:rPr>
          <w:i/>
        </w:rPr>
      </w:pPr>
    </w:p>
    <w:p w:rsidR="00660553" w:rsidRDefault="00660553">
      <w:pPr>
        <w:ind w:firstLine="709"/>
        <w:jc w:val="both"/>
      </w:pPr>
      <w:r>
        <w:rPr>
          <w:i/>
        </w:rPr>
        <w:t>Задание 1.</w:t>
      </w:r>
    </w:p>
    <w:p w:rsidR="00660553" w:rsidRDefault="00660553">
      <w:pPr>
        <w:ind w:firstLine="709"/>
        <w:jc w:val="both"/>
      </w:pPr>
      <w:r>
        <w:t xml:space="preserve">Приведены данные времени  по сдаче норм ГТО (бег 5 км, лыжи, девушки </w:t>
      </w:r>
      <w:r>
        <w:rPr>
          <w:bCs/>
        </w:rPr>
        <w:t>1</w:t>
      </w:r>
      <w:r>
        <w:t xml:space="preserve">-го курса ФФК).           </w:t>
      </w:r>
    </w:p>
    <w:p w:rsidR="00660553" w:rsidRDefault="00660553">
      <w:pPr>
        <w:ind w:firstLine="709"/>
        <w:jc w:val="both"/>
        <w:rPr>
          <w:bCs/>
        </w:rPr>
      </w:pPr>
    </w:p>
    <w:p w:rsidR="00660553" w:rsidRDefault="00660553">
      <w:pPr>
        <w:ind w:firstLine="709"/>
        <w:jc w:val="both"/>
        <w:rPr>
          <w:bCs/>
        </w:rPr>
      </w:pPr>
      <w:r>
        <w:rPr>
          <w:bCs/>
        </w:rPr>
        <w:t>25,7; 27,0; 28,1; 27,1; 26,4, 28,2; 26,7; 29,5; 27,3; 28,4, 27,2; 30,0; 27,1; 28,2; 27,4, 25,5; 29,6; 26,7; 25,3; 26,4., 27,2; 27,8; 29,4; 27,5; 29,2, 27,3; 28,4; 26,1; 29,3; 27,4, 26,4; 29,3; 27,2; 29,1; 30,5, 27,1; 27,5; 25,6; 28,1; 28,3, 28,3; 27,3; 28,1; 27,1; 27,0, 27,4; 27,0; 27,5; 26,0; 27,1.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>Провести первичную обработку данных: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Провести группировку данных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>Составить интервалы группировки.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Найти: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срединные значения,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частоты, 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частости .</w:t>
      </w:r>
    </w:p>
    <w:p w:rsidR="00660553" w:rsidRDefault="00660553">
      <w:pPr>
        <w:pStyle w:val="af7"/>
        <w:widowControl/>
        <w:numPr>
          <w:ilvl w:val="1"/>
          <w:numId w:val="13"/>
        </w:numPr>
        <w:autoSpaceDE/>
        <w:jc w:val="both"/>
        <w:rPr>
          <w:bCs/>
        </w:rPr>
      </w:pPr>
      <w:r>
        <w:rPr>
          <w:bCs/>
        </w:rPr>
        <w:t>Построить: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 xml:space="preserve">гистограмму, </w:t>
      </w:r>
    </w:p>
    <w:p w:rsidR="00660553" w:rsidRDefault="00660553">
      <w:pPr>
        <w:pStyle w:val="af7"/>
        <w:widowControl/>
        <w:numPr>
          <w:ilvl w:val="2"/>
          <w:numId w:val="13"/>
        </w:numPr>
        <w:autoSpaceDE/>
        <w:jc w:val="both"/>
        <w:rPr>
          <w:bCs/>
        </w:rPr>
      </w:pPr>
      <w:r>
        <w:rPr>
          <w:bCs/>
        </w:rPr>
        <w:t>полигон частот</w:t>
      </w:r>
    </w:p>
    <w:p w:rsidR="00660553" w:rsidRDefault="00660553">
      <w:pPr>
        <w:pStyle w:val="af7"/>
        <w:widowControl/>
        <w:numPr>
          <w:ilvl w:val="1"/>
          <w:numId w:val="21"/>
        </w:numPr>
        <w:autoSpaceDE/>
        <w:jc w:val="both"/>
        <w:rPr>
          <w:bCs/>
        </w:rPr>
      </w:pPr>
      <w:r>
        <w:rPr>
          <w:bCs/>
        </w:rPr>
        <w:t xml:space="preserve"> Сделать вывод. </w:t>
      </w:r>
    </w:p>
    <w:p w:rsidR="00660553" w:rsidRDefault="00660553">
      <w:pPr>
        <w:pStyle w:val="af7"/>
        <w:widowControl/>
        <w:numPr>
          <w:ilvl w:val="0"/>
          <w:numId w:val="21"/>
        </w:numPr>
        <w:autoSpaceDE/>
        <w:jc w:val="both"/>
        <w:rPr>
          <w:bCs/>
        </w:rPr>
      </w:pPr>
      <w:r>
        <w:rPr>
          <w:bCs/>
        </w:rPr>
        <w:t xml:space="preserve">Найти числовые характеристики: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>среднее,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lastRenderedPageBreak/>
        <w:t xml:space="preserve"> медиану,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 моду,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дисперсию,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стандартное отклонение,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  <w:rPr>
          <w:bCs/>
        </w:rPr>
      </w:pPr>
      <w:r>
        <w:rPr>
          <w:bCs/>
        </w:rPr>
        <w:t xml:space="preserve">коэффициент вариации, </w:t>
      </w:r>
    </w:p>
    <w:p w:rsidR="00660553" w:rsidRDefault="00660553">
      <w:pPr>
        <w:pStyle w:val="af7"/>
        <w:widowControl/>
        <w:numPr>
          <w:ilvl w:val="1"/>
          <w:numId w:val="17"/>
        </w:numPr>
        <w:autoSpaceDE/>
        <w:jc w:val="both"/>
      </w:pPr>
      <w:r>
        <w:rPr>
          <w:bCs/>
        </w:rPr>
        <w:t xml:space="preserve">стандартную ошибку среднего арифметического. </w:t>
      </w:r>
    </w:p>
    <w:p w:rsidR="00660553" w:rsidRDefault="00660553">
      <w:pPr>
        <w:widowControl w:val="0"/>
        <w:autoSpaceDE w:val="0"/>
      </w:pPr>
    </w:p>
    <w:p w:rsidR="00660553" w:rsidRDefault="00660553">
      <w:pPr>
        <w:ind w:firstLine="567"/>
        <w:jc w:val="both"/>
      </w:pPr>
      <w:r>
        <w:rPr>
          <w:i/>
          <w:lang w:val="en-US"/>
        </w:rPr>
        <w:t>Задание</w:t>
      </w:r>
      <w:r>
        <w:rPr>
          <w:i/>
        </w:rPr>
        <w:t>2</w:t>
      </w:r>
      <w:r>
        <w:rPr>
          <w:i/>
          <w:lang w:val="en-US"/>
        </w:rPr>
        <w:t>.</w:t>
      </w:r>
    </w:p>
    <w:p w:rsidR="00660553" w:rsidRDefault="00660553">
      <w:pPr>
        <w:ind w:firstLine="567"/>
        <w:jc w:val="both"/>
        <w:rPr>
          <w:i/>
        </w:rPr>
      </w:pPr>
      <w:r>
        <w:t>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корреляции, если данные выборок таковы:</w:t>
      </w:r>
    </w:p>
    <w:p w:rsidR="00660553" w:rsidRDefault="00660553">
      <w:pPr>
        <w:ind w:firstLine="567"/>
        <w:rPr>
          <w:i/>
        </w:rPr>
      </w:pPr>
      <w:r>
        <w:rPr>
          <w:i/>
        </w:rPr>
        <w:t>x</w:t>
      </w:r>
      <w:r>
        <w:rPr>
          <w:i/>
          <w:vertAlign w:val="subscript"/>
        </w:rPr>
        <w:t>i</w:t>
      </w:r>
      <w:r>
        <w:t xml:space="preserve">, кг ~ 51; 50; 48; 51; 46; 47; 49; 60; 51; 52; 56.         </w:t>
      </w:r>
    </w:p>
    <w:p w:rsidR="00660553" w:rsidRDefault="00660553">
      <w:pPr>
        <w:ind w:firstLine="567"/>
      </w:pPr>
      <w:r>
        <w:rPr>
          <w:i/>
        </w:rPr>
        <w:t>y</w:t>
      </w:r>
      <w:r>
        <w:rPr>
          <w:i/>
          <w:vertAlign w:val="subscript"/>
        </w:rPr>
        <w:t>i</w:t>
      </w:r>
      <w:r>
        <w:t>, кол-раз ~ 13; 15; 13; 16; 12; 14; 12; 10; 18; 10; 12.</w:t>
      </w:r>
    </w:p>
    <w:p w:rsidR="00660553" w:rsidRDefault="00660553">
      <w:pPr>
        <w:ind w:firstLine="567"/>
        <w:rPr>
          <w:i/>
        </w:rPr>
      </w:pPr>
      <w:r>
        <w:t>По значению коэффициента корреляции охарактеризовать связь между данными: 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связь.</w:t>
      </w:r>
    </w:p>
    <w:p w:rsidR="00660553" w:rsidRDefault="00660553">
      <w:pPr>
        <w:ind w:firstLine="567"/>
        <w:jc w:val="both"/>
      </w:pPr>
      <w:r>
        <w:rPr>
          <w:i/>
        </w:rPr>
        <w:t>Задание 3.</w:t>
      </w:r>
    </w:p>
    <w:p w:rsidR="00660553" w:rsidRDefault="00660553">
      <w:pPr>
        <w:ind w:firstLine="567"/>
        <w:jc w:val="both"/>
      </w:pPr>
      <w:r>
        <w:t>В следующей таблице работники прошедшие курсы повышения квалификации, ранжированы по профессиональным навыкам до курсов и затем по проявленному после практики трудолюбию. Есть ли польза от курсов, т.е. те, кто их прошёл, стали лучше выполнять работу? Или связи между трудовым навыком до курсов и трудолюбием после них не существует?</w:t>
      </w:r>
    </w:p>
    <w:tbl>
      <w:tblPr>
        <w:tblW w:w="0" w:type="auto"/>
        <w:tblInd w:w="217" w:type="dxa"/>
        <w:tblLayout w:type="fixed"/>
        <w:tblLook w:val="0000" w:firstRow="0" w:lastRow="0" w:firstColumn="0" w:lastColumn="0" w:noHBand="0" w:noVBand="0"/>
      </w:tblPr>
      <w:tblGrid>
        <w:gridCol w:w="1704"/>
        <w:gridCol w:w="2726"/>
        <w:gridCol w:w="2233"/>
      </w:tblGrid>
      <w:tr w:rsidR="00660553">
        <w:trPr>
          <w:trHeight w:val="267"/>
        </w:trPr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>Работник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Трудовой навык, </w:t>
            </w:r>
            <w:r>
              <w:rPr>
                <w:i/>
                <w:iCs/>
              </w:rPr>
              <w:t>X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</w:pPr>
            <w:r>
              <w:t xml:space="preserve">Трудолюбие, </w:t>
            </w:r>
            <w:r>
              <w:rPr>
                <w:i/>
                <w:iCs/>
              </w:rPr>
              <w:t>Y</w:t>
            </w:r>
          </w:p>
        </w:tc>
      </w:tr>
      <w:tr w:rsidR="00660553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G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</w:t>
            </w:r>
          </w:p>
          <w:p w:rsidR="00660553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J</w:t>
            </w:r>
          </w:p>
          <w:p w:rsidR="00660553" w:rsidRPr="00AC3D07" w:rsidRDefault="0066055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K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L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0553" w:rsidRDefault="00660553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  <w:p w:rsidR="00660553" w:rsidRDefault="00660553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  <w:p w:rsidR="00660553" w:rsidRDefault="00660553">
            <w:pPr>
              <w:jc w:val="center"/>
            </w:pPr>
            <w:r>
              <w:rPr>
                <w:bCs/>
              </w:rPr>
              <w:t>6</w:t>
            </w:r>
          </w:p>
        </w:tc>
      </w:tr>
    </w:tbl>
    <w:p w:rsidR="00660553" w:rsidRDefault="00660553">
      <w:pPr>
        <w:jc w:val="both"/>
        <w:rPr>
          <w:i/>
          <w:iCs/>
        </w:rPr>
      </w:pPr>
      <w:r>
        <w:t xml:space="preserve">По значению коэффициента корреляции охарактеризовать связь между данными: </w:t>
      </w:r>
      <w:r>
        <w:rPr>
          <w:bCs/>
        </w:rPr>
        <w:t>а) сильная отрицательная связь; б) умеренная отрицательная связь; в) слабая отрицательная связь; г) связь отсутствует; д) слабая положительная связь; е) умеренная положительная связь; ж) сильная положительная связь</w:t>
      </w:r>
      <w:r>
        <w:t>.</w:t>
      </w:r>
    </w:p>
    <w:p w:rsidR="00660553" w:rsidRDefault="00660553">
      <w:pPr>
        <w:jc w:val="both"/>
        <w:rPr>
          <w:i/>
          <w:iCs/>
        </w:rPr>
      </w:pPr>
    </w:p>
    <w:p w:rsidR="00660553" w:rsidRDefault="00660553">
      <w:pPr>
        <w:ind w:firstLine="567"/>
        <w:jc w:val="both"/>
        <w:rPr>
          <w:rStyle w:val="110"/>
          <w:bCs/>
          <w:color w:val="000000"/>
        </w:rPr>
      </w:pPr>
      <w:r>
        <w:rPr>
          <w:i/>
        </w:rPr>
        <w:t>Задание 4.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В экспериментальной группе школьников средний прирост результатов в прыжках в длину с разбега, после применения новой методики обучения, составил 10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  <w:lang w:val="en-US"/>
        </w:rPr>
        <w:t>x</w:t>
      </w:r>
      <w:r>
        <w:rPr>
          <w:rStyle w:val="110"/>
          <w:bCs/>
          <w:color w:val="000000"/>
        </w:rPr>
        <w:t xml:space="preserve"> = 10 см ). В контрольной группе, где применялось традиционная методика - 4 см ( </w:t>
      </w:r>
      <w:r>
        <w:rPr>
          <w:rStyle w:val="110"/>
          <w:rFonts w:ascii="Symbol" w:hAnsi="Symbol" w:cs="Symbol"/>
          <w:bCs/>
          <w:color w:val="000000"/>
        </w:rPr>
        <w:t></w:t>
      </w:r>
      <w:r>
        <w:rPr>
          <w:rStyle w:val="110"/>
          <w:bCs/>
          <w:color w:val="000000"/>
        </w:rPr>
        <w:t>у = 4 см ).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>Исходные данные:</w:t>
      </w:r>
    </w:p>
    <w:p w:rsidR="00660553" w:rsidRDefault="00660553">
      <w:pPr>
        <w:pStyle w:val="af5"/>
        <w:spacing w:after="0" w:line="276" w:lineRule="auto"/>
        <w:ind w:firstLine="720"/>
        <w:jc w:val="both"/>
        <w:rPr>
          <w:rStyle w:val="110"/>
          <w:bCs/>
          <w:color w:val="000000"/>
        </w:rPr>
      </w:pPr>
      <w:r>
        <w:rPr>
          <w:rStyle w:val="110"/>
          <w:bCs/>
          <w:color w:val="000000"/>
        </w:rPr>
        <w:t xml:space="preserve">Экспериментальная группа (xi): 17; 11; 3;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>; 9; 12; 10; 13; 10; 7.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lastRenderedPageBreak/>
        <w:t xml:space="preserve">Контрольная группа (yi): </w:t>
      </w:r>
      <w:r>
        <w:rPr>
          <w:rStyle w:val="110"/>
          <w:bCs/>
        </w:rPr>
        <w:t>8</w:t>
      </w:r>
      <w:r>
        <w:rPr>
          <w:rStyle w:val="110"/>
          <w:bCs/>
          <w:color w:val="000000"/>
        </w:rPr>
        <w:t xml:space="preserve">; 1; </w:t>
      </w:r>
      <w:r>
        <w:rPr>
          <w:rStyle w:val="110"/>
          <w:bCs/>
        </w:rPr>
        <w:t>6</w:t>
      </w:r>
      <w:r>
        <w:rPr>
          <w:rStyle w:val="110"/>
          <w:bCs/>
          <w:color w:val="000000"/>
        </w:rPr>
        <w:t>; 2; 3; 0; 4; 7; 5; 4.</w:t>
      </w:r>
    </w:p>
    <w:p w:rsidR="00660553" w:rsidRDefault="00660553">
      <w:pPr>
        <w:pStyle w:val="af5"/>
        <w:spacing w:after="0" w:line="276" w:lineRule="auto"/>
        <w:ind w:firstLine="720"/>
        <w:jc w:val="both"/>
      </w:pPr>
    </w:p>
    <w:p w:rsidR="00660553" w:rsidRDefault="00660553">
      <w:pPr>
        <w:pStyle w:val="af5"/>
        <w:spacing w:after="0" w:line="276" w:lineRule="auto"/>
        <w:ind w:firstLine="720"/>
        <w:jc w:val="both"/>
      </w:pPr>
      <w:r>
        <w:rPr>
          <w:rStyle w:val="110"/>
          <w:bCs/>
          <w:color w:val="000000"/>
        </w:rPr>
        <w:t>Определить эффективность новой методики по критерию Фишера</w:t>
      </w:r>
      <w:r>
        <w:t xml:space="preserve"> с </w:t>
      </w:r>
      <w:r>
        <w:rPr>
          <w:rStyle w:val="110"/>
          <w:bCs/>
          <w:color w:val="000000"/>
        </w:rPr>
        <w:t>уровнем значимости α=0,05.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Default="00660553">
      <w:pPr>
        <w:ind w:firstLine="567"/>
        <w:jc w:val="both"/>
      </w:pPr>
      <w:r>
        <w:rPr>
          <w:i/>
        </w:rPr>
        <w:t>Задание 5.</w:t>
      </w:r>
    </w:p>
    <w:p w:rsidR="00660553" w:rsidRDefault="00660553">
      <w:pPr>
        <w:pStyle w:val="2110"/>
        <w:shd w:val="clear" w:color="auto" w:fill="auto"/>
        <w:spacing w:before="0" w:after="0" w:line="276" w:lineRule="auto"/>
        <w:ind w:firstLine="720"/>
      </w:pP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 xml:space="preserve">Группа школьников в течение летних каникул находилась в лагере отдыха. До и после сезона у них измеряли жизненную емкость легких (ЖЕЛ). 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rStyle w:val="210"/>
          <w:color w:val="000000"/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Исходные данные до эксперимента (</w:t>
      </w:r>
      <w:r w:rsidRPr="008D2962">
        <w:rPr>
          <w:rStyle w:val="210"/>
          <w:color w:val="000000"/>
          <w:sz w:val="24"/>
          <w:szCs w:val="24"/>
          <w:lang w:val="en-US"/>
        </w:rPr>
        <w:t>x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 xml:space="preserve"> ; мл) 3400; 3600; 3000; 3500; 2900; 3100; 3200; 3400; 3200; 3400.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  <w:r w:rsidRPr="008D2962">
        <w:rPr>
          <w:rStyle w:val="210"/>
          <w:color w:val="000000"/>
          <w:sz w:val="24"/>
          <w:szCs w:val="24"/>
        </w:rPr>
        <w:t>После эксперимента (у</w:t>
      </w:r>
      <w:r w:rsidRPr="008D2962">
        <w:rPr>
          <w:rStyle w:val="210"/>
          <w:color w:val="000000"/>
          <w:sz w:val="24"/>
          <w:szCs w:val="24"/>
          <w:vertAlign w:val="subscript"/>
          <w:lang w:val="en-US"/>
        </w:rPr>
        <w:t>i</w:t>
      </w:r>
      <w:r w:rsidRPr="008D2962">
        <w:rPr>
          <w:rStyle w:val="210"/>
          <w:color w:val="000000"/>
          <w:sz w:val="24"/>
          <w:szCs w:val="24"/>
        </w:rPr>
        <w:t>; мл): 3800; 3700; 3300; 3600; 3100; 3200; 3200; 3300; 3500; 3600.</w:t>
      </w:r>
    </w:p>
    <w:p w:rsidR="00660553" w:rsidRPr="008D2962" w:rsidRDefault="00660553">
      <w:pPr>
        <w:pStyle w:val="2110"/>
        <w:shd w:val="clear" w:color="auto" w:fill="auto"/>
        <w:spacing w:before="0" w:after="0" w:line="276" w:lineRule="auto"/>
        <w:ind w:firstLine="720"/>
        <w:rPr>
          <w:sz w:val="24"/>
          <w:szCs w:val="24"/>
        </w:rPr>
      </w:pPr>
    </w:p>
    <w:p w:rsidR="00660553" w:rsidRPr="008D2962" w:rsidRDefault="00660553">
      <w:pPr>
        <w:pStyle w:val="af5"/>
        <w:spacing w:after="0" w:line="276" w:lineRule="auto"/>
        <w:ind w:firstLine="720"/>
        <w:jc w:val="both"/>
        <w:sectPr w:rsidR="00660553" w:rsidRPr="008D2962">
          <w:type w:val="continuous"/>
          <w:pgSz w:w="12240" w:h="15840"/>
          <w:pgMar w:top="1134" w:right="850" w:bottom="1134" w:left="1701" w:header="720" w:footer="720" w:gutter="0"/>
          <w:cols w:space="720"/>
          <w:docGrid w:linePitch="600" w:charSpace="32768"/>
        </w:sectPr>
      </w:pPr>
      <w:r w:rsidRPr="008D2962">
        <w:rPr>
          <w:rStyle w:val="210"/>
          <w:color w:val="000000"/>
          <w:sz w:val="24"/>
        </w:rPr>
        <w:t>По результатам измерений нужно определить, достоверно ли изменился этот показатель под влиянием физических упражнений на свежем воздухена уровне значимости α=0,05 по критерию Стьюдента для сравнения двух выборочных средних значений для связанных выборок.</w:t>
      </w:r>
    </w:p>
    <w:p w:rsidR="00660553" w:rsidRDefault="00660553"/>
    <w:sectPr w:rsidR="00660553" w:rsidSect="00CB6196">
      <w:type w:val="continuous"/>
      <w:pgSz w:w="12240" w:h="15840"/>
      <w:pgMar w:top="1134" w:right="850" w:bottom="1134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EB0" w:rsidRDefault="00B86EB0" w:rsidP="008D2962">
      <w:r>
        <w:separator/>
      </w:r>
    </w:p>
  </w:endnote>
  <w:endnote w:type="continuationSeparator" w:id="0">
    <w:p w:rsidR="00B86EB0" w:rsidRDefault="00B86EB0" w:rsidP="008D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553" w:rsidRDefault="00B86EB0">
    <w:pPr>
      <w:pStyle w:val="afa"/>
      <w:jc w:val="center"/>
    </w:pPr>
    <w:r>
      <w:fldChar w:fldCharType="begin"/>
    </w:r>
    <w:r>
      <w:instrText>PAGE   \* MERGEFORMAT</w:instrText>
    </w:r>
    <w:r>
      <w:fldChar w:fldCharType="separate"/>
    </w:r>
    <w:r w:rsidR="00880011">
      <w:rPr>
        <w:noProof/>
      </w:rPr>
      <w:t>2</w:t>
    </w:r>
    <w:r>
      <w:rPr>
        <w:noProof/>
      </w:rPr>
      <w:fldChar w:fldCharType="end"/>
    </w:r>
  </w:p>
  <w:p w:rsidR="00660553" w:rsidRDefault="00660553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EB0" w:rsidRDefault="00B86EB0" w:rsidP="008D2962">
      <w:r>
        <w:separator/>
      </w:r>
    </w:p>
  </w:footnote>
  <w:footnote w:type="continuationSeparator" w:id="0">
    <w:p w:rsidR="00B86EB0" w:rsidRDefault="00B86EB0" w:rsidP="008D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85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78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27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36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243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952" w:hanging="180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29" w:hanging="4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09" w:hanging="1800"/>
      </w:pPr>
      <w:rPr>
        <w:rFonts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9">
    <w:nsid w:val="0000000A"/>
    <w:multiLevelType w:val="multilevel"/>
    <w:tmpl w:val="0000000A"/>
    <w:name w:val="WW8Num10"/>
    <w:lvl w:ilvl="0">
      <w:start w:val="4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342" w:hanging="480"/>
      </w:pPr>
      <w:rPr>
        <w:rFonts w:ascii="Times New Roman" w:hAnsi="Times New Roman" w:cs="Times New Roman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2444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06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528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9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612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47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96" w:hanging="1800"/>
      </w:pPr>
      <w:rPr>
        <w:rFonts w:cs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D07"/>
    <w:rsid w:val="00031960"/>
    <w:rsid w:val="00060227"/>
    <w:rsid w:val="00072A70"/>
    <w:rsid w:val="000F0F00"/>
    <w:rsid w:val="00177D47"/>
    <w:rsid w:val="003378D9"/>
    <w:rsid w:val="003521EE"/>
    <w:rsid w:val="00370EB9"/>
    <w:rsid w:val="005D34E9"/>
    <w:rsid w:val="00641E3B"/>
    <w:rsid w:val="00660553"/>
    <w:rsid w:val="006774E3"/>
    <w:rsid w:val="006C3266"/>
    <w:rsid w:val="006E058A"/>
    <w:rsid w:val="007F272D"/>
    <w:rsid w:val="00880011"/>
    <w:rsid w:val="00882B4C"/>
    <w:rsid w:val="008D2962"/>
    <w:rsid w:val="00A557BF"/>
    <w:rsid w:val="00AC3D07"/>
    <w:rsid w:val="00B86EB0"/>
    <w:rsid w:val="00C50DF2"/>
    <w:rsid w:val="00CB6196"/>
    <w:rsid w:val="00D4575B"/>
    <w:rsid w:val="00D54A8B"/>
    <w:rsid w:val="00DC11F5"/>
    <w:rsid w:val="00DD192C"/>
    <w:rsid w:val="00E55586"/>
    <w:rsid w:val="00ED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B619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CB6196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CB619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uiPriority w:val="99"/>
    <w:qFormat/>
    <w:rsid w:val="00CB6196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1"/>
    <w:uiPriority w:val="99"/>
    <w:qFormat/>
    <w:rsid w:val="00CB6196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CB6196"/>
    <w:pPr>
      <w:keepNext/>
      <w:numPr>
        <w:ilvl w:val="4"/>
        <w:numId w:val="1"/>
      </w:numPr>
      <w:jc w:val="center"/>
      <w:outlineLvl w:val="4"/>
    </w:pPr>
    <w:rPr>
      <w:i/>
      <w:color w:val="000000"/>
      <w:sz w:val="28"/>
      <w:szCs w:val="20"/>
    </w:rPr>
  </w:style>
  <w:style w:type="paragraph" w:styleId="6">
    <w:name w:val="heading 6"/>
    <w:basedOn w:val="a"/>
    <w:next w:val="a"/>
    <w:link w:val="61"/>
    <w:uiPriority w:val="99"/>
    <w:qFormat/>
    <w:rsid w:val="00CB6196"/>
    <w:pPr>
      <w:keepNext/>
      <w:numPr>
        <w:ilvl w:val="5"/>
        <w:numId w:val="1"/>
      </w:numPr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1"/>
    <w:uiPriority w:val="99"/>
    <w:qFormat/>
    <w:rsid w:val="00CB6196"/>
    <w:pPr>
      <w:keepNext/>
      <w:numPr>
        <w:ilvl w:val="6"/>
        <w:numId w:val="1"/>
      </w:numPr>
      <w:jc w:val="right"/>
      <w:outlineLvl w:val="6"/>
    </w:pPr>
    <w:rPr>
      <w:b/>
      <w:sz w:val="20"/>
      <w:szCs w:val="20"/>
    </w:rPr>
  </w:style>
  <w:style w:type="paragraph" w:styleId="8">
    <w:name w:val="heading 8"/>
    <w:basedOn w:val="a"/>
    <w:next w:val="a"/>
    <w:link w:val="81"/>
    <w:uiPriority w:val="99"/>
    <w:qFormat/>
    <w:rsid w:val="00CB6196"/>
    <w:pPr>
      <w:keepNext/>
      <w:numPr>
        <w:ilvl w:val="7"/>
        <w:numId w:val="1"/>
      </w:numPr>
      <w:jc w:val="right"/>
      <w:outlineLvl w:val="7"/>
    </w:pPr>
    <w:rPr>
      <w:rFonts w:ascii="Arial" w:hAnsi="Arial" w:cs="Arial"/>
      <w:b/>
      <w:color w:val="FF0000"/>
      <w:sz w:val="20"/>
      <w:szCs w:val="20"/>
    </w:rPr>
  </w:style>
  <w:style w:type="paragraph" w:styleId="9">
    <w:name w:val="heading 9"/>
    <w:basedOn w:val="a"/>
    <w:next w:val="a"/>
    <w:link w:val="91"/>
    <w:uiPriority w:val="99"/>
    <w:qFormat/>
    <w:rsid w:val="00CB6196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sid w:val="00FA233C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21">
    <w:name w:val="Заголовок 2 Знак1"/>
    <w:link w:val="2"/>
    <w:uiPriority w:val="9"/>
    <w:semiHidden/>
    <w:rsid w:val="00FA233C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1">
    <w:name w:val="Заголовок 3 Знак1"/>
    <w:link w:val="3"/>
    <w:uiPriority w:val="9"/>
    <w:semiHidden/>
    <w:rsid w:val="00FA233C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41">
    <w:name w:val="Заголовок 4 Знак1"/>
    <w:link w:val="4"/>
    <w:uiPriority w:val="9"/>
    <w:semiHidden/>
    <w:rsid w:val="00FA233C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1">
    <w:name w:val="Заголовок 5 Знак1"/>
    <w:link w:val="5"/>
    <w:uiPriority w:val="9"/>
    <w:semiHidden/>
    <w:rsid w:val="00FA233C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1">
    <w:name w:val="Заголовок 6 Знак1"/>
    <w:link w:val="6"/>
    <w:uiPriority w:val="9"/>
    <w:semiHidden/>
    <w:rsid w:val="00FA233C"/>
    <w:rPr>
      <w:rFonts w:ascii="Calibri" w:eastAsia="Times New Roman" w:hAnsi="Calibri" w:cs="Times New Roman"/>
      <w:b/>
      <w:bCs/>
      <w:lang w:eastAsia="ar-SA"/>
    </w:rPr>
  </w:style>
  <w:style w:type="character" w:customStyle="1" w:styleId="71">
    <w:name w:val="Заголовок 7 Знак1"/>
    <w:link w:val="7"/>
    <w:uiPriority w:val="9"/>
    <w:semiHidden/>
    <w:rsid w:val="00FA233C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81">
    <w:name w:val="Заголовок 8 Знак1"/>
    <w:link w:val="8"/>
    <w:uiPriority w:val="9"/>
    <w:semiHidden/>
    <w:rsid w:val="00FA233C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91">
    <w:name w:val="Заголовок 9 Знак1"/>
    <w:link w:val="9"/>
    <w:uiPriority w:val="9"/>
    <w:semiHidden/>
    <w:rsid w:val="00FA233C"/>
    <w:rPr>
      <w:rFonts w:ascii="Cambria" w:eastAsia="Times New Roman" w:hAnsi="Cambria" w:cs="Times New Roman"/>
      <w:lang w:eastAsia="ar-SA"/>
    </w:rPr>
  </w:style>
  <w:style w:type="character" w:customStyle="1" w:styleId="WW8Num1z0">
    <w:name w:val="WW8Num1z0"/>
    <w:uiPriority w:val="99"/>
    <w:rsid w:val="00CB6196"/>
  </w:style>
  <w:style w:type="character" w:customStyle="1" w:styleId="WW8Num1z1">
    <w:name w:val="WW8Num1z1"/>
    <w:uiPriority w:val="99"/>
    <w:rsid w:val="00CB6196"/>
  </w:style>
  <w:style w:type="character" w:customStyle="1" w:styleId="WW8Num1z2">
    <w:name w:val="WW8Num1z2"/>
    <w:uiPriority w:val="99"/>
    <w:rsid w:val="00CB6196"/>
  </w:style>
  <w:style w:type="character" w:customStyle="1" w:styleId="WW8Num1z3">
    <w:name w:val="WW8Num1z3"/>
    <w:uiPriority w:val="99"/>
    <w:rsid w:val="00CB6196"/>
  </w:style>
  <w:style w:type="character" w:customStyle="1" w:styleId="WW8Num1z4">
    <w:name w:val="WW8Num1z4"/>
    <w:uiPriority w:val="99"/>
    <w:rsid w:val="00CB6196"/>
  </w:style>
  <w:style w:type="character" w:customStyle="1" w:styleId="WW8Num1z5">
    <w:name w:val="WW8Num1z5"/>
    <w:uiPriority w:val="99"/>
    <w:rsid w:val="00CB6196"/>
  </w:style>
  <w:style w:type="character" w:customStyle="1" w:styleId="WW8Num1z6">
    <w:name w:val="WW8Num1z6"/>
    <w:uiPriority w:val="99"/>
    <w:rsid w:val="00CB6196"/>
  </w:style>
  <w:style w:type="character" w:customStyle="1" w:styleId="WW8Num1z7">
    <w:name w:val="WW8Num1z7"/>
    <w:uiPriority w:val="99"/>
    <w:rsid w:val="00CB6196"/>
  </w:style>
  <w:style w:type="character" w:customStyle="1" w:styleId="WW8Num1z8">
    <w:name w:val="WW8Num1z8"/>
    <w:uiPriority w:val="99"/>
    <w:rsid w:val="00CB6196"/>
  </w:style>
  <w:style w:type="character" w:customStyle="1" w:styleId="WW8Num2z0">
    <w:name w:val="WW8Num2z0"/>
    <w:uiPriority w:val="99"/>
    <w:rsid w:val="00CB6196"/>
  </w:style>
  <w:style w:type="character" w:customStyle="1" w:styleId="WW8Num3z0">
    <w:name w:val="WW8Num3z0"/>
    <w:uiPriority w:val="99"/>
    <w:rsid w:val="00CB6196"/>
    <w:rPr>
      <w:rFonts w:ascii="Symbol" w:hAnsi="Symbol"/>
      <w:sz w:val="24"/>
    </w:rPr>
  </w:style>
  <w:style w:type="character" w:customStyle="1" w:styleId="WW8Num4z0">
    <w:name w:val="WW8Num4z0"/>
    <w:uiPriority w:val="99"/>
    <w:rsid w:val="00CB6196"/>
  </w:style>
  <w:style w:type="character" w:customStyle="1" w:styleId="WW8Num4z1">
    <w:name w:val="WW8Num4z1"/>
    <w:uiPriority w:val="99"/>
    <w:rsid w:val="00CB6196"/>
  </w:style>
  <w:style w:type="character" w:customStyle="1" w:styleId="WW8Num4z2">
    <w:name w:val="WW8Num4z2"/>
    <w:uiPriority w:val="99"/>
    <w:rsid w:val="00CB6196"/>
    <w:rPr>
      <w:rFonts w:ascii="Times New Roman" w:hAnsi="Times New Roman"/>
    </w:rPr>
  </w:style>
  <w:style w:type="character" w:customStyle="1" w:styleId="WW8Num4z3">
    <w:name w:val="WW8Num4z3"/>
    <w:uiPriority w:val="99"/>
    <w:rsid w:val="00CB6196"/>
  </w:style>
  <w:style w:type="character" w:customStyle="1" w:styleId="WW8Num4z4">
    <w:name w:val="WW8Num4z4"/>
    <w:uiPriority w:val="99"/>
    <w:rsid w:val="00CB6196"/>
  </w:style>
  <w:style w:type="character" w:customStyle="1" w:styleId="WW8Num4z5">
    <w:name w:val="WW8Num4z5"/>
    <w:uiPriority w:val="99"/>
    <w:rsid w:val="00CB6196"/>
  </w:style>
  <w:style w:type="character" w:customStyle="1" w:styleId="WW8Num4z6">
    <w:name w:val="WW8Num4z6"/>
    <w:uiPriority w:val="99"/>
    <w:rsid w:val="00CB6196"/>
  </w:style>
  <w:style w:type="character" w:customStyle="1" w:styleId="WW8Num4z7">
    <w:name w:val="WW8Num4z7"/>
    <w:uiPriority w:val="99"/>
    <w:rsid w:val="00CB6196"/>
  </w:style>
  <w:style w:type="character" w:customStyle="1" w:styleId="WW8Num4z8">
    <w:name w:val="WW8Num4z8"/>
    <w:uiPriority w:val="99"/>
    <w:rsid w:val="00CB6196"/>
  </w:style>
  <w:style w:type="character" w:customStyle="1" w:styleId="WW8Num5z0">
    <w:name w:val="WW8Num5z0"/>
    <w:uiPriority w:val="99"/>
    <w:rsid w:val="00CB6196"/>
  </w:style>
  <w:style w:type="character" w:customStyle="1" w:styleId="WW8Num6z0">
    <w:name w:val="WW8Num6z0"/>
    <w:uiPriority w:val="99"/>
    <w:rsid w:val="00CB6196"/>
    <w:rPr>
      <w:lang w:val="en-US"/>
    </w:rPr>
  </w:style>
  <w:style w:type="character" w:customStyle="1" w:styleId="WW8Num6z1">
    <w:name w:val="WW8Num6z1"/>
    <w:uiPriority w:val="99"/>
    <w:rsid w:val="00CB6196"/>
  </w:style>
  <w:style w:type="character" w:customStyle="1" w:styleId="WW8Num6z2">
    <w:name w:val="WW8Num6z2"/>
    <w:uiPriority w:val="99"/>
    <w:rsid w:val="00CB6196"/>
    <w:rPr>
      <w:rFonts w:ascii="Times New Roman" w:hAnsi="Times New Roman"/>
    </w:rPr>
  </w:style>
  <w:style w:type="character" w:customStyle="1" w:styleId="WW8Num6z3">
    <w:name w:val="WW8Num6z3"/>
    <w:uiPriority w:val="99"/>
    <w:rsid w:val="00CB6196"/>
  </w:style>
  <w:style w:type="character" w:customStyle="1" w:styleId="WW8Num6z4">
    <w:name w:val="WW8Num6z4"/>
    <w:uiPriority w:val="99"/>
    <w:rsid w:val="00CB6196"/>
  </w:style>
  <w:style w:type="character" w:customStyle="1" w:styleId="WW8Num6z5">
    <w:name w:val="WW8Num6z5"/>
    <w:uiPriority w:val="99"/>
    <w:rsid w:val="00CB6196"/>
  </w:style>
  <w:style w:type="character" w:customStyle="1" w:styleId="WW8Num6z6">
    <w:name w:val="WW8Num6z6"/>
    <w:uiPriority w:val="99"/>
    <w:rsid w:val="00CB6196"/>
  </w:style>
  <w:style w:type="character" w:customStyle="1" w:styleId="WW8Num6z7">
    <w:name w:val="WW8Num6z7"/>
    <w:uiPriority w:val="99"/>
    <w:rsid w:val="00CB6196"/>
  </w:style>
  <w:style w:type="character" w:customStyle="1" w:styleId="WW8Num6z8">
    <w:name w:val="WW8Num6z8"/>
    <w:uiPriority w:val="99"/>
    <w:rsid w:val="00CB6196"/>
  </w:style>
  <w:style w:type="character" w:customStyle="1" w:styleId="WW8Num7z0">
    <w:name w:val="WW8Num7z0"/>
    <w:uiPriority w:val="99"/>
    <w:rsid w:val="00CB6196"/>
  </w:style>
  <w:style w:type="character" w:customStyle="1" w:styleId="WW8Num8z0">
    <w:name w:val="WW8Num8z0"/>
    <w:uiPriority w:val="99"/>
    <w:rsid w:val="00CB6196"/>
  </w:style>
  <w:style w:type="character" w:customStyle="1" w:styleId="WW8Num9z0">
    <w:name w:val="WW8Num9z0"/>
    <w:uiPriority w:val="99"/>
    <w:rsid w:val="00CB6196"/>
    <w:rPr>
      <w:rFonts w:ascii="Symbol" w:hAnsi="Symbol"/>
    </w:rPr>
  </w:style>
  <w:style w:type="character" w:customStyle="1" w:styleId="WW8Num10z0">
    <w:name w:val="WW8Num10z0"/>
    <w:uiPriority w:val="99"/>
    <w:rsid w:val="00CB6196"/>
  </w:style>
  <w:style w:type="character" w:customStyle="1" w:styleId="WW8Num10z1">
    <w:name w:val="WW8Num10z1"/>
    <w:uiPriority w:val="99"/>
    <w:rsid w:val="00CB6196"/>
    <w:rPr>
      <w:rFonts w:ascii="Times New Roman" w:hAnsi="Times New Roman"/>
    </w:rPr>
  </w:style>
  <w:style w:type="character" w:customStyle="1" w:styleId="WW8Num10z2">
    <w:name w:val="WW8Num10z2"/>
    <w:uiPriority w:val="99"/>
    <w:rsid w:val="00CB6196"/>
  </w:style>
  <w:style w:type="character" w:customStyle="1" w:styleId="WW8Num10z3">
    <w:name w:val="WW8Num10z3"/>
    <w:uiPriority w:val="99"/>
    <w:rsid w:val="00CB6196"/>
  </w:style>
  <w:style w:type="character" w:customStyle="1" w:styleId="WW8Num10z4">
    <w:name w:val="WW8Num10z4"/>
    <w:uiPriority w:val="99"/>
    <w:rsid w:val="00CB6196"/>
  </w:style>
  <w:style w:type="character" w:customStyle="1" w:styleId="WW8Num10z5">
    <w:name w:val="WW8Num10z5"/>
    <w:uiPriority w:val="99"/>
    <w:rsid w:val="00CB6196"/>
  </w:style>
  <w:style w:type="character" w:customStyle="1" w:styleId="WW8Num10z6">
    <w:name w:val="WW8Num10z6"/>
    <w:uiPriority w:val="99"/>
    <w:rsid w:val="00CB6196"/>
  </w:style>
  <w:style w:type="character" w:customStyle="1" w:styleId="WW8Num10z7">
    <w:name w:val="WW8Num10z7"/>
    <w:uiPriority w:val="99"/>
    <w:rsid w:val="00CB6196"/>
  </w:style>
  <w:style w:type="character" w:customStyle="1" w:styleId="WW8Num10z8">
    <w:name w:val="WW8Num10z8"/>
    <w:uiPriority w:val="99"/>
    <w:rsid w:val="00CB6196"/>
  </w:style>
  <w:style w:type="character" w:customStyle="1" w:styleId="WW8Num11z0">
    <w:name w:val="WW8Num11z0"/>
    <w:uiPriority w:val="99"/>
    <w:rsid w:val="00CB6196"/>
  </w:style>
  <w:style w:type="character" w:customStyle="1" w:styleId="WW8Num11z1">
    <w:name w:val="WW8Num11z1"/>
    <w:uiPriority w:val="99"/>
    <w:rsid w:val="00CB6196"/>
    <w:rPr>
      <w:rFonts w:ascii="Times New Roman" w:hAnsi="Times New Roman"/>
    </w:rPr>
  </w:style>
  <w:style w:type="character" w:customStyle="1" w:styleId="WW8Num11z2">
    <w:name w:val="WW8Num11z2"/>
    <w:uiPriority w:val="99"/>
    <w:rsid w:val="00CB6196"/>
  </w:style>
  <w:style w:type="character" w:customStyle="1" w:styleId="WW8Num11z3">
    <w:name w:val="WW8Num11z3"/>
    <w:uiPriority w:val="99"/>
    <w:rsid w:val="00CB6196"/>
  </w:style>
  <w:style w:type="character" w:customStyle="1" w:styleId="WW8Num11z4">
    <w:name w:val="WW8Num11z4"/>
    <w:uiPriority w:val="99"/>
    <w:rsid w:val="00CB6196"/>
  </w:style>
  <w:style w:type="character" w:customStyle="1" w:styleId="WW8Num11z5">
    <w:name w:val="WW8Num11z5"/>
    <w:uiPriority w:val="99"/>
    <w:rsid w:val="00CB6196"/>
  </w:style>
  <w:style w:type="character" w:customStyle="1" w:styleId="WW8Num11z6">
    <w:name w:val="WW8Num11z6"/>
    <w:uiPriority w:val="99"/>
    <w:rsid w:val="00CB6196"/>
  </w:style>
  <w:style w:type="character" w:customStyle="1" w:styleId="WW8Num11z7">
    <w:name w:val="WW8Num11z7"/>
    <w:uiPriority w:val="99"/>
    <w:rsid w:val="00CB6196"/>
  </w:style>
  <w:style w:type="character" w:customStyle="1" w:styleId="WW8Num11z8">
    <w:name w:val="WW8Num11z8"/>
    <w:uiPriority w:val="99"/>
    <w:rsid w:val="00CB6196"/>
  </w:style>
  <w:style w:type="character" w:customStyle="1" w:styleId="WW8Num12z0">
    <w:name w:val="WW8Num12z0"/>
    <w:uiPriority w:val="99"/>
    <w:rsid w:val="00CB6196"/>
    <w:rPr>
      <w:b/>
    </w:rPr>
  </w:style>
  <w:style w:type="character" w:customStyle="1" w:styleId="WW8Num12z1">
    <w:name w:val="WW8Num12z1"/>
    <w:uiPriority w:val="99"/>
    <w:rsid w:val="00CB6196"/>
    <w:rPr>
      <w:rFonts w:ascii="Times New Roman" w:hAnsi="Times New Roman"/>
    </w:rPr>
  </w:style>
  <w:style w:type="character" w:customStyle="1" w:styleId="WW8Num12z2">
    <w:name w:val="WW8Num12z2"/>
    <w:uiPriority w:val="99"/>
    <w:rsid w:val="00CB6196"/>
  </w:style>
  <w:style w:type="character" w:customStyle="1" w:styleId="WW8Num12z3">
    <w:name w:val="WW8Num12z3"/>
    <w:uiPriority w:val="99"/>
    <w:rsid w:val="00CB6196"/>
  </w:style>
  <w:style w:type="character" w:customStyle="1" w:styleId="WW8Num12z4">
    <w:name w:val="WW8Num12z4"/>
    <w:uiPriority w:val="99"/>
    <w:rsid w:val="00CB6196"/>
  </w:style>
  <w:style w:type="character" w:customStyle="1" w:styleId="WW8Num12z5">
    <w:name w:val="WW8Num12z5"/>
    <w:uiPriority w:val="99"/>
    <w:rsid w:val="00CB6196"/>
  </w:style>
  <w:style w:type="character" w:customStyle="1" w:styleId="WW8Num12z6">
    <w:name w:val="WW8Num12z6"/>
    <w:uiPriority w:val="99"/>
    <w:rsid w:val="00CB6196"/>
  </w:style>
  <w:style w:type="character" w:customStyle="1" w:styleId="WW8Num12z7">
    <w:name w:val="WW8Num12z7"/>
    <w:uiPriority w:val="99"/>
    <w:rsid w:val="00CB6196"/>
  </w:style>
  <w:style w:type="character" w:customStyle="1" w:styleId="WW8Num12z8">
    <w:name w:val="WW8Num12z8"/>
    <w:uiPriority w:val="99"/>
    <w:rsid w:val="00CB6196"/>
  </w:style>
  <w:style w:type="character" w:customStyle="1" w:styleId="WW8Num13z0">
    <w:name w:val="WW8Num13z0"/>
    <w:uiPriority w:val="99"/>
    <w:rsid w:val="00CB6196"/>
    <w:rPr>
      <w:b/>
    </w:rPr>
  </w:style>
  <w:style w:type="character" w:customStyle="1" w:styleId="WW8Num13z1">
    <w:name w:val="WW8Num13z1"/>
    <w:uiPriority w:val="99"/>
    <w:rsid w:val="00CB6196"/>
    <w:rPr>
      <w:rFonts w:ascii="Times New Roman" w:hAnsi="Times New Roman"/>
    </w:rPr>
  </w:style>
  <w:style w:type="character" w:customStyle="1" w:styleId="WW8Num13z2">
    <w:name w:val="WW8Num13z2"/>
    <w:uiPriority w:val="99"/>
    <w:rsid w:val="00CB6196"/>
  </w:style>
  <w:style w:type="character" w:customStyle="1" w:styleId="WW8Num13z3">
    <w:name w:val="WW8Num13z3"/>
    <w:uiPriority w:val="99"/>
    <w:rsid w:val="00CB6196"/>
  </w:style>
  <w:style w:type="character" w:customStyle="1" w:styleId="WW8Num13z4">
    <w:name w:val="WW8Num13z4"/>
    <w:uiPriority w:val="99"/>
    <w:rsid w:val="00CB6196"/>
  </w:style>
  <w:style w:type="character" w:customStyle="1" w:styleId="WW8Num13z5">
    <w:name w:val="WW8Num13z5"/>
    <w:uiPriority w:val="99"/>
    <w:rsid w:val="00CB6196"/>
  </w:style>
  <w:style w:type="character" w:customStyle="1" w:styleId="WW8Num13z6">
    <w:name w:val="WW8Num13z6"/>
    <w:uiPriority w:val="99"/>
    <w:rsid w:val="00CB6196"/>
  </w:style>
  <w:style w:type="character" w:customStyle="1" w:styleId="WW8Num13z7">
    <w:name w:val="WW8Num13z7"/>
    <w:uiPriority w:val="99"/>
    <w:rsid w:val="00CB6196"/>
  </w:style>
  <w:style w:type="character" w:customStyle="1" w:styleId="WW8Num13z8">
    <w:name w:val="WW8Num13z8"/>
    <w:uiPriority w:val="99"/>
    <w:rsid w:val="00CB6196"/>
  </w:style>
  <w:style w:type="character" w:customStyle="1" w:styleId="WW8Num14z0">
    <w:name w:val="WW8Num14z0"/>
    <w:uiPriority w:val="99"/>
    <w:rsid w:val="00CB6196"/>
    <w:rPr>
      <w:b/>
    </w:rPr>
  </w:style>
  <w:style w:type="character" w:customStyle="1" w:styleId="WW8Num14z1">
    <w:name w:val="WW8Num14z1"/>
    <w:uiPriority w:val="99"/>
    <w:rsid w:val="00CB6196"/>
    <w:rPr>
      <w:rFonts w:ascii="Times New Roman" w:hAnsi="Times New Roman"/>
    </w:rPr>
  </w:style>
  <w:style w:type="character" w:customStyle="1" w:styleId="WW8Num14z2">
    <w:name w:val="WW8Num14z2"/>
    <w:uiPriority w:val="99"/>
    <w:rsid w:val="00CB6196"/>
  </w:style>
  <w:style w:type="character" w:customStyle="1" w:styleId="WW8Num14z3">
    <w:name w:val="WW8Num14z3"/>
    <w:uiPriority w:val="99"/>
    <w:rsid w:val="00CB6196"/>
  </w:style>
  <w:style w:type="character" w:customStyle="1" w:styleId="WW8Num14z4">
    <w:name w:val="WW8Num14z4"/>
    <w:uiPriority w:val="99"/>
    <w:rsid w:val="00CB6196"/>
  </w:style>
  <w:style w:type="character" w:customStyle="1" w:styleId="WW8Num14z5">
    <w:name w:val="WW8Num14z5"/>
    <w:uiPriority w:val="99"/>
    <w:rsid w:val="00CB6196"/>
  </w:style>
  <w:style w:type="character" w:customStyle="1" w:styleId="WW8Num14z6">
    <w:name w:val="WW8Num14z6"/>
    <w:uiPriority w:val="99"/>
    <w:rsid w:val="00CB6196"/>
  </w:style>
  <w:style w:type="character" w:customStyle="1" w:styleId="WW8Num14z7">
    <w:name w:val="WW8Num14z7"/>
    <w:uiPriority w:val="99"/>
    <w:rsid w:val="00CB6196"/>
  </w:style>
  <w:style w:type="character" w:customStyle="1" w:styleId="WW8Num14z8">
    <w:name w:val="WW8Num14z8"/>
    <w:uiPriority w:val="99"/>
    <w:rsid w:val="00CB6196"/>
  </w:style>
  <w:style w:type="character" w:customStyle="1" w:styleId="WW8Num15z0">
    <w:name w:val="WW8Num15z0"/>
    <w:uiPriority w:val="99"/>
    <w:rsid w:val="00CB6196"/>
  </w:style>
  <w:style w:type="character" w:customStyle="1" w:styleId="WW8Num15z1">
    <w:name w:val="WW8Num15z1"/>
    <w:uiPriority w:val="99"/>
    <w:rsid w:val="00CB6196"/>
  </w:style>
  <w:style w:type="character" w:customStyle="1" w:styleId="WW8Num15z2">
    <w:name w:val="WW8Num15z2"/>
    <w:uiPriority w:val="99"/>
    <w:rsid w:val="00CB6196"/>
  </w:style>
  <w:style w:type="character" w:customStyle="1" w:styleId="WW8Num15z3">
    <w:name w:val="WW8Num15z3"/>
    <w:uiPriority w:val="99"/>
    <w:rsid w:val="00CB6196"/>
  </w:style>
  <w:style w:type="character" w:customStyle="1" w:styleId="WW8Num15z4">
    <w:name w:val="WW8Num15z4"/>
    <w:uiPriority w:val="99"/>
    <w:rsid w:val="00CB6196"/>
  </w:style>
  <w:style w:type="character" w:customStyle="1" w:styleId="WW8Num15z5">
    <w:name w:val="WW8Num15z5"/>
    <w:uiPriority w:val="99"/>
    <w:rsid w:val="00CB6196"/>
  </w:style>
  <w:style w:type="character" w:customStyle="1" w:styleId="WW8Num15z6">
    <w:name w:val="WW8Num15z6"/>
    <w:uiPriority w:val="99"/>
    <w:rsid w:val="00CB6196"/>
  </w:style>
  <w:style w:type="character" w:customStyle="1" w:styleId="WW8Num15z7">
    <w:name w:val="WW8Num15z7"/>
    <w:uiPriority w:val="99"/>
    <w:rsid w:val="00CB6196"/>
  </w:style>
  <w:style w:type="character" w:customStyle="1" w:styleId="WW8Num15z8">
    <w:name w:val="WW8Num15z8"/>
    <w:uiPriority w:val="99"/>
    <w:rsid w:val="00CB6196"/>
  </w:style>
  <w:style w:type="character" w:customStyle="1" w:styleId="WW8Num16z0">
    <w:name w:val="WW8Num16z0"/>
    <w:uiPriority w:val="99"/>
    <w:rsid w:val="00CB6196"/>
    <w:rPr>
      <w:b/>
      <w:i/>
      <w:sz w:val="20"/>
    </w:rPr>
  </w:style>
  <w:style w:type="character" w:customStyle="1" w:styleId="WW8Num16z1">
    <w:name w:val="WW8Num16z1"/>
    <w:uiPriority w:val="99"/>
    <w:rsid w:val="00CB6196"/>
  </w:style>
  <w:style w:type="character" w:customStyle="1" w:styleId="WW8Num16z2">
    <w:name w:val="WW8Num16z2"/>
    <w:uiPriority w:val="99"/>
    <w:rsid w:val="00CB6196"/>
  </w:style>
  <w:style w:type="character" w:customStyle="1" w:styleId="WW8Num16z3">
    <w:name w:val="WW8Num16z3"/>
    <w:uiPriority w:val="99"/>
    <w:rsid w:val="00CB6196"/>
  </w:style>
  <w:style w:type="character" w:customStyle="1" w:styleId="WW8Num16z4">
    <w:name w:val="WW8Num16z4"/>
    <w:uiPriority w:val="99"/>
    <w:rsid w:val="00CB6196"/>
  </w:style>
  <w:style w:type="character" w:customStyle="1" w:styleId="WW8Num16z5">
    <w:name w:val="WW8Num16z5"/>
    <w:uiPriority w:val="99"/>
    <w:rsid w:val="00CB6196"/>
  </w:style>
  <w:style w:type="character" w:customStyle="1" w:styleId="WW8Num16z6">
    <w:name w:val="WW8Num16z6"/>
    <w:uiPriority w:val="99"/>
    <w:rsid w:val="00CB6196"/>
  </w:style>
  <w:style w:type="character" w:customStyle="1" w:styleId="WW8Num16z7">
    <w:name w:val="WW8Num16z7"/>
    <w:uiPriority w:val="99"/>
    <w:rsid w:val="00CB6196"/>
  </w:style>
  <w:style w:type="character" w:customStyle="1" w:styleId="WW8Num16z8">
    <w:name w:val="WW8Num16z8"/>
    <w:uiPriority w:val="99"/>
    <w:rsid w:val="00CB6196"/>
  </w:style>
  <w:style w:type="character" w:customStyle="1" w:styleId="WW8Num17z0">
    <w:name w:val="WW8Num17z0"/>
    <w:uiPriority w:val="99"/>
    <w:rsid w:val="00CB6196"/>
    <w:rPr>
      <w:b/>
      <w:sz w:val="20"/>
    </w:rPr>
  </w:style>
  <w:style w:type="character" w:customStyle="1" w:styleId="WW8Num17z1">
    <w:name w:val="WW8Num17z1"/>
    <w:uiPriority w:val="99"/>
    <w:rsid w:val="00CB6196"/>
  </w:style>
  <w:style w:type="character" w:customStyle="1" w:styleId="WW8Num17z2">
    <w:name w:val="WW8Num17z2"/>
    <w:uiPriority w:val="99"/>
    <w:rsid w:val="00CB6196"/>
  </w:style>
  <w:style w:type="character" w:customStyle="1" w:styleId="WW8Num17z3">
    <w:name w:val="WW8Num17z3"/>
    <w:uiPriority w:val="99"/>
    <w:rsid w:val="00CB6196"/>
  </w:style>
  <w:style w:type="character" w:customStyle="1" w:styleId="WW8Num17z4">
    <w:name w:val="WW8Num17z4"/>
    <w:uiPriority w:val="99"/>
    <w:rsid w:val="00CB6196"/>
  </w:style>
  <w:style w:type="character" w:customStyle="1" w:styleId="WW8Num17z5">
    <w:name w:val="WW8Num17z5"/>
    <w:uiPriority w:val="99"/>
    <w:rsid w:val="00CB6196"/>
  </w:style>
  <w:style w:type="character" w:customStyle="1" w:styleId="WW8Num17z6">
    <w:name w:val="WW8Num17z6"/>
    <w:uiPriority w:val="99"/>
    <w:rsid w:val="00CB6196"/>
  </w:style>
  <w:style w:type="character" w:customStyle="1" w:styleId="WW8Num17z7">
    <w:name w:val="WW8Num17z7"/>
    <w:uiPriority w:val="99"/>
    <w:rsid w:val="00CB6196"/>
  </w:style>
  <w:style w:type="character" w:customStyle="1" w:styleId="WW8Num17z8">
    <w:name w:val="WW8Num17z8"/>
    <w:uiPriority w:val="99"/>
    <w:rsid w:val="00CB6196"/>
  </w:style>
  <w:style w:type="character" w:customStyle="1" w:styleId="WW8Num18z0">
    <w:name w:val="WW8Num18z0"/>
    <w:uiPriority w:val="99"/>
    <w:rsid w:val="00CB6196"/>
    <w:rPr>
      <w:b/>
    </w:rPr>
  </w:style>
  <w:style w:type="character" w:customStyle="1" w:styleId="WW8Num18z1">
    <w:name w:val="WW8Num18z1"/>
    <w:uiPriority w:val="99"/>
    <w:rsid w:val="00CB6196"/>
  </w:style>
  <w:style w:type="character" w:customStyle="1" w:styleId="WW8Num18z2">
    <w:name w:val="WW8Num18z2"/>
    <w:uiPriority w:val="99"/>
    <w:rsid w:val="00CB6196"/>
  </w:style>
  <w:style w:type="character" w:customStyle="1" w:styleId="WW8Num18z3">
    <w:name w:val="WW8Num18z3"/>
    <w:uiPriority w:val="99"/>
    <w:rsid w:val="00CB6196"/>
  </w:style>
  <w:style w:type="character" w:customStyle="1" w:styleId="WW8Num18z4">
    <w:name w:val="WW8Num18z4"/>
    <w:uiPriority w:val="99"/>
    <w:rsid w:val="00CB6196"/>
  </w:style>
  <w:style w:type="character" w:customStyle="1" w:styleId="WW8Num18z5">
    <w:name w:val="WW8Num18z5"/>
    <w:uiPriority w:val="99"/>
    <w:rsid w:val="00CB6196"/>
  </w:style>
  <w:style w:type="character" w:customStyle="1" w:styleId="WW8Num18z6">
    <w:name w:val="WW8Num18z6"/>
    <w:uiPriority w:val="99"/>
    <w:rsid w:val="00CB6196"/>
  </w:style>
  <w:style w:type="character" w:customStyle="1" w:styleId="WW8Num18z7">
    <w:name w:val="WW8Num18z7"/>
    <w:uiPriority w:val="99"/>
    <w:rsid w:val="00CB6196"/>
  </w:style>
  <w:style w:type="character" w:customStyle="1" w:styleId="WW8Num18z8">
    <w:name w:val="WW8Num18z8"/>
    <w:uiPriority w:val="99"/>
    <w:rsid w:val="00CB6196"/>
  </w:style>
  <w:style w:type="character" w:customStyle="1" w:styleId="WW8Num19z0">
    <w:name w:val="WW8Num19z0"/>
    <w:uiPriority w:val="99"/>
    <w:rsid w:val="00CB6196"/>
    <w:rPr>
      <w:sz w:val="20"/>
    </w:rPr>
  </w:style>
  <w:style w:type="character" w:customStyle="1" w:styleId="WW8Num19z1">
    <w:name w:val="WW8Num19z1"/>
    <w:uiPriority w:val="99"/>
    <w:rsid w:val="00CB6196"/>
  </w:style>
  <w:style w:type="character" w:customStyle="1" w:styleId="WW8Num19z2">
    <w:name w:val="WW8Num19z2"/>
    <w:uiPriority w:val="99"/>
    <w:rsid w:val="00CB6196"/>
  </w:style>
  <w:style w:type="character" w:customStyle="1" w:styleId="WW8Num19z3">
    <w:name w:val="WW8Num19z3"/>
    <w:uiPriority w:val="99"/>
    <w:rsid w:val="00CB6196"/>
  </w:style>
  <w:style w:type="character" w:customStyle="1" w:styleId="WW8Num19z4">
    <w:name w:val="WW8Num19z4"/>
    <w:uiPriority w:val="99"/>
    <w:rsid w:val="00CB6196"/>
  </w:style>
  <w:style w:type="character" w:customStyle="1" w:styleId="WW8Num19z5">
    <w:name w:val="WW8Num19z5"/>
    <w:uiPriority w:val="99"/>
    <w:rsid w:val="00CB6196"/>
  </w:style>
  <w:style w:type="character" w:customStyle="1" w:styleId="WW8Num19z6">
    <w:name w:val="WW8Num19z6"/>
    <w:uiPriority w:val="99"/>
    <w:rsid w:val="00CB6196"/>
  </w:style>
  <w:style w:type="character" w:customStyle="1" w:styleId="WW8Num19z7">
    <w:name w:val="WW8Num19z7"/>
    <w:uiPriority w:val="99"/>
    <w:rsid w:val="00CB6196"/>
  </w:style>
  <w:style w:type="character" w:customStyle="1" w:styleId="WW8Num19z8">
    <w:name w:val="WW8Num19z8"/>
    <w:uiPriority w:val="99"/>
    <w:rsid w:val="00CB6196"/>
  </w:style>
  <w:style w:type="character" w:customStyle="1" w:styleId="WW8Num20z0">
    <w:name w:val="WW8Num20z0"/>
    <w:uiPriority w:val="99"/>
    <w:rsid w:val="00CB6196"/>
    <w:rPr>
      <w:sz w:val="20"/>
    </w:rPr>
  </w:style>
  <w:style w:type="character" w:customStyle="1" w:styleId="WW8Num20z1">
    <w:name w:val="WW8Num20z1"/>
    <w:uiPriority w:val="99"/>
    <w:rsid w:val="00CB6196"/>
  </w:style>
  <w:style w:type="character" w:customStyle="1" w:styleId="WW8Num20z2">
    <w:name w:val="WW8Num20z2"/>
    <w:uiPriority w:val="99"/>
    <w:rsid w:val="00CB6196"/>
  </w:style>
  <w:style w:type="character" w:customStyle="1" w:styleId="WW8Num20z3">
    <w:name w:val="WW8Num20z3"/>
    <w:uiPriority w:val="99"/>
    <w:rsid w:val="00CB6196"/>
  </w:style>
  <w:style w:type="character" w:customStyle="1" w:styleId="WW8Num20z4">
    <w:name w:val="WW8Num20z4"/>
    <w:uiPriority w:val="99"/>
    <w:rsid w:val="00CB6196"/>
  </w:style>
  <w:style w:type="character" w:customStyle="1" w:styleId="WW8Num20z5">
    <w:name w:val="WW8Num20z5"/>
    <w:uiPriority w:val="99"/>
    <w:rsid w:val="00CB6196"/>
  </w:style>
  <w:style w:type="character" w:customStyle="1" w:styleId="WW8Num20z6">
    <w:name w:val="WW8Num20z6"/>
    <w:uiPriority w:val="99"/>
    <w:rsid w:val="00CB6196"/>
  </w:style>
  <w:style w:type="character" w:customStyle="1" w:styleId="WW8Num20z7">
    <w:name w:val="WW8Num20z7"/>
    <w:uiPriority w:val="99"/>
    <w:rsid w:val="00CB6196"/>
  </w:style>
  <w:style w:type="character" w:customStyle="1" w:styleId="WW8Num20z8">
    <w:name w:val="WW8Num20z8"/>
    <w:uiPriority w:val="99"/>
    <w:rsid w:val="00CB6196"/>
  </w:style>
  <w:style w:type="character" w:customStyle="1" w:styleId="WW8Num21z0">
    <w:name w:val="WW8Num21z0"/>
    <w:uiPriority w:val="99"/>
    <w:rsid w:val="00CB6196"/>
    <w:rPr>
      <w:b/>
    </w:rPr>
  </w:style>
  <w:style w:type="character" w:customStyle="1" w:styleId="WW8Num21z1">
    <w:name w:val="WW8Num21z1"/>
    <w:uiPriority w:val="99"/>
    <w:rsid w:val="00CB6196"/>
  </w:style>
  <w:style w:type="character" w:customStyle="1" w:styleId="WW8Num21z2">
    <w:name w:val="WW8Num21z2"/>
    <w:uiPriority w:val="99"/>
    <w:rsid w:val="00CB6196"/>
    <w:rPr>
      <w:rFonts w:ascii="Times New Roman" w:hAnsi="Times New Roman"/>
    </w:rPr>
  </w:style>
  <w:style w:type="character" w:customStyle="1" w:styleId="WW8Num21z3">
    <w:name w:val="WW8Num21z3"/>
    <w:uiPriority w:val="99"/>
    <w:rsid w:val="00CB6196"/>
  </w:style>
  <w:style w:type="character" w:customStyle="1" w:styleId="WW8Num21z4">
    <w:name w:val="WW8Num21z4"/>
    <w:uiPriority w:val="99"/>
    <w:rsid w:val="00CB6196"/>
  </w:style>
  <w:style w:type="character" w:customStyle="1" w:styleId="WW8Num21z5">
    <w:name w:val="WW8Num21z5"/>
    <w:uiPriority w:val="99"/>
    <w:rsid w:val="00CB6196"/>
  </w:style>
  <w:style w:type="character" w:customStyle="1" w:styleId="WW8Num21z6">
    <w:name w:val="WW8Num21z6"/>
    <w:uiPriority w:val="99"/>
    <w:rsid w:val="00CB6196"/>
  </w:style>
  <w:style w:type="character" w:customStyle="1" w:styleId="WW8Num21z7">
    <w:name w:val="WW8Num21z7"/>
    <w:uiPriority w:val="99"/>
    <w:rsid w:val="00CB6196"/>
  </w:style>
  <w:style w:type="character" w:customStyle="1" w:styleId="WW8Num21z8">
    <w:name w:val="WW8Num21z8"/>
    <w:uiPriority w:val="99"/>
    <w:rsid w:val="00CB6196"/>
  </w:style>
  <w:style w:type="character" w:customStyle="1" w:styleId="WW8Num22z0">
    <w:name w:val="WW8Num22z0"/>
    <w:uiPriority w:val="99"/>
    <w:rsid w:val="00CB6196"/>
  </w:style>
  <w:style w:type="character" w:customStyle="1" w:styleId="WW8Num22z1">
    <w:name w:val="WW8Num22z1"/>
    <w:uiPriority w:val="99"/>
    <w:rsid w:val="00CB6196"/>
  </w:style>
  <w:style w:type="character" w:customStyle="1" w:styleId="WW8Num22z2">
    <w:name w:val="WW8Num22z2"/>
    <w:uiPriority w:val="99"/>
    <w:rsid w:val="00CB6196"/>
  </w:style>
  <w:style w:type="character" w:customStyle="1" w:styleId="WW8Num22z3">
    <w:name w:val="WW8Num22z3"/>
    <w:uiPriority w:val="99"/>
    <w:rsid w:val="00CB6196"/>
  </w:style>
  <w:style w:type="character" w:customStyle="1" w:styleId="WW8Num22z4">
    <w:name w:val="WW8Num22z4"/>
    <w:uiPriority w:val="99"/>
    <w:rsid w:val="00CB6196"/>
  </w:style>
  <w:style w:type="character" w:customStyle="1" w:styleId="WW8Num22z5">
    <w:name w:val="WW8Num22z5"/>
    <w:uiPriority w:val="99"/>
    <w:rsid w:val="00CB6196"/>
  </w:style>
  <w:style w:type="character" w:customStyle="1" w:styleId="WW8Num22z6">
    <w:name w:val="WW8Num22z6"/>
    <w:uiPriority w:val="99"/>
    <w:rsid w:val="00CB6196"/>
  </w:style>
  <w:style w:type="character" w:customStyle="1" w:styleId="WW8Num22z7">
    <w:name w:val="WW8Num22z7"/>
    <w:uiPriority w:val="99"/>
    <w:rsid w:val="00CB6196"/>
  </w:style>
  <w:style w:type="character" w:customStyle="1" w:styleId="WW8Num22z8">
    <w:name w:val="WW8Num22z8"/>
    <w:uiPriority w:val="99"/>
    <w:rsid w:val="00CB6196"/>
  </w:style>
  <w:style w:type="character" w:customStyle="1" w:styleId="WW8Num2z1">
    <w:name w:val="WW8Num2z1"/>
    <w:uiPriority w:val="99"/>
    <w:rsid w:val="00CB6196"/>
  </w:style>
  <w:style w:type="character" w:customStyle="1" w:styleId="WW8Num2z2">
    <w:name w:val="WW8Num2z2"/>
    <w:uiPriority w:val="99"/>
    <w:rsid w:val="00CB6196"/>
    <w:rPr>
      <w:rFonts w:ascii="Wingdings" w:hAnsi="Wingdings"/>
    </w:rPr>
  </w:style>
  <w:style w:type="character" w:customStyle="1" w:styleId="WW8Num2z4">
    <w:name w:val="WW8Num2z4"/>
    <w:uiPriority w:val="99"/>
    <w:rsid w:val="00CB6196"/>
    <w:rPr>
      <w:rFonts w:ascii="Courier New" w:hAnsi="Courier New"/>
    </w:rPr>
  </w:style>
  <w:style w:type="character" w:customStyle="1" w:styleId="WW8Num7z1">
    <w:name w:val="WW8Num7z1"/>
    <w:uiPriority w:val="99"/>
    <w:rsid w:val="00CB6196"/>
  </w:style>
  <w:style w:type="character" w:customStyle="1" w:styleId="WW8Num7z2">
    <w:name w:val="WW8Num7z2"/>
    <w:uiPriority w:val="99"/>
    <w:rsid w:val="00CB6196"/>
    <w:rPr>
      <w:rFonts w:ascii="Times New Roman" w:hAnsi="Times New Roman"/>
    </w:rPr>
  </w:style>
  <w:style w:type="character" w:customStyle="1" w:styleId="WW8Num7z3">
    <w:name w:val="WW8Num7z3"/>
    <w:uiPriority w:val="99"/>
    <w:rsid w:val="00CB6196"/>
  </w:style>
  <w:style w:type="character" w:customStyle="1" w:styleId="WW8Num7z4">
    <w:name w:val="WW8Num7z4"/>
    <w:uiPriority w:val="99"/>
    <w:rsid w:val="00CB6196"/>
  </w:style>
  <w:style w:type="character" w:customStyle="1" w:styleId="WW8Num7z5">
    <w:name w:val="WW8Num7z5"/>
    <w:uiPriority w:val="99"/>
    <w:rsid w:val="00CB6196"/>
  </w:style>
  <w:style w:type="character" w:customStyle="1" w:styleId="WW8Num7z6">
    <w:name w:val="WW8Num7z6"/>
    <w:uiPriority w:val="99"/>
    <w:rsid w:val="00CB6196"/>
  </w:style>
  <w:style w:type="character" w:customStyle="1" w:styleId="WW8Num7z7">
    <w:name w:val="WW8Num7z7"/>
    <w:uiPriority w:val="99"/>
    <w:rsid w:val="00CB6196"/>
  </w:style>
  <w:style w:type="character" w:customStyle="1" w:styleId="WW8Num7z8">
    <w:name w:val="WW8Num7z8"/>
    <w:uiPriority w:val="99"/>
    <w:rsid w:val="00CB6196"/>
  </w:style>
  <w:style w:type="character" w:customStyle="1" w:styleId="WW8Num8z1">
    <w:name w:val="WW8Num8z1"/>
    <w:uiPriority w:val="99"/>
    <w:rsid w:val="00CB6196"/>
  </w:style>
  <w:style w:type="character" w:customStyle="1" w:styleId="WW8Num8z2">
    <w:name w:val="WW8Num8z2"/>
    <w:uiPriority w:val="99"/>
    <w:rsid w:val="00CB6196"/>
    <w:rPr>
      <w:rFonts w:ascii="Times New Roman" w:hAnsi="Times New Roman"/>
    </w:rPr>
  </w:style>
  <w:style w:type="character" w:customStyle="1" w:styleId="WW8Num8z3">
    <w:name w:val="WW8Num8z3"/>
    <w:uiPriority w:val="99"/>
    <w:rsid w:val="00CB6196"/>
  </w:style>
  <w:style w:type="character" w:customStyle="1" w:styleId="WW8Num8z4">
    <w:name w:val="WW8Num8z4"/>
    <w:uiPriority w:val="99"/>
    <w:rsid w:val="00CB6196"/>
  </w:style>
  <w:style w:type="character" w:customStyle="1" w:styleId="WW8Num8z5">
    <w:name w:val="WW8Num8z5"/>
    <w:uiPriority w:val="99"/>
    <w:rsid w:val="00CB6196"/>
  </w:style>
  <w:style w:type="character" w:customStyle="1" w:styleId="WW8Num8z6">
    <w:name w:val="WW8Num8z6"/>
    <w:uiPriority w:val="99"/>
    <w:rsid w:val="00CB6196"/>
  </w:style>
  <w:style w:type="character" w:customStyle="1" w:styleId="WW8Num8z7">
    <w:name w:val="WW8Num8z7"/>
    <w:uiPriority w:val="99"/>
    <w:rsid w:val="00CB6196"/>
  </w:style>
  <w:style w:type="character" w:customStyle="1" w:styleId="WW8Num8z8">
    <w:name w:val="WW8Num8z8"/>
    <w:uiPriority w:val="99"/>
    <w:rsid w:val="00CB6196"/>
  </w:style>
  <w:style w:type="character" w:customStyle="1" w:styleId="WW8Num23z0">
    <w:name w:val="WW8Num23z0"/>
    <w:uiPriority w:val="99"/>
    <w:rsid w:val="00CB6196"/>
    <w:rPr>
      <w:sz w:val="24"/>
    </w:rPr>
  </w:style>
  <w:style w:type="character" w:customStyle="1" w:styleId="WW8Num23z1">
    <w:name w:val="WW8Num23z1"/>
    <w:uiPriority w:val="99"/>
    <w:rsid w:val="00CB6196"/>
  </w:style>
  <w:style w:type="character" w:customStyle="1" w:styleId="WW8Num23z2">
    <w:name w:val="WW8Num23z2"/>
    <w:uiPriority w:val="99"/>
    <w:rsid w:val="00CB6196"/>
  </w:style>
  <w:style w:type="character" w:customStyle="1" w:styleId="WW8Num23z3">
    <w:name w:val="WW8Num23z3"/>
    <w:uiPriority w:val="99"/>
    <w:rsid w:val="00CB6196"/>
  </w:style>
  <w:style w:type="character" w:customStyle="1" w:styleId="WW8Num23z4">
    <w:name w:val="WW8Num23z4"/>
    <w:uiPriority w:val="99"/>
    <w:rsid w:val="00CB6196"/>
  </w:style>
  <w:style w:type="character" w:customStyle="1" w:styleId="WW8Num23z5">
    <w:name w:val="WW8Num23z5"/>
    <w:uiPriority w:val="99"/>
    <w:rsid w:val="00CB6196"/>
  </w:style>
  <w:style w:type="character" w:customStyle="1" w:styleId="WW8Num23z6">
    <w:name w:val="WW8Num23z6"/>
    <w:uiPriority w:val="99"/>
    <w:rsid w:val="00CB6196"/>
  </w:style>
  <w:style w:type="character" w:customStyle="1" w:styleId="WW8Num23z7">
    <w:name w:val="WW8Num23z7"/>
    <w:uiPriority w:val="99"/>
    <w:rsid w:val="00CB6196"/>
  </w:style>
  <w:style w:type="character" w:customStyle="1" w:styleId="WW8Num23z8">
    <w:name w:val="WW8Num23z8"/>
    <w:uiPriority w:val="99"/>
    <w:rsid w:val="00CB6196"/>
  </w:style>
  <w:style w:type="character" w:customStyle="1" w:styleId="WW8Num24z0">
    <w:name w:val="WW8Num24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24z1">
    <w:name w:val="WW8Num24z1"/>
    <w:uiPriority w:val="99"/>
    <w:rsid w:val="00CB6196"/>
  </w:style>
  <w:style w:type="character" w:customStyle="1" w:styleId="WW8Num24z2">
    <w:name w:val="WW8Num24z2"/>
    <w:uiPriority w:val="99"/>
    <w:rsid w:val="00CB6196"/>
  </w:style>
  <w:style w:type="character" w:customStyle="1" w:styleId="WW8Num24z3">
    <w:name w:val="WW8Num24z3"/>
    <w:uiPriority w:val="99"/>
    <w:rsid w:val="00CB6196"/>
  </w:style>
  <w:style w:type="character" w:customStyle="1" w:styleId="WW8Num24z4">
    <w:name w:val="WW8Num24z4"/>
    <w:uiPriority w:val="99"/>
    <w:rsid w:val="00CB6196"/>
  </w:style>
  <w:style w:type="character" w:customStyle="1" w:styleId="WW8Num24z5">
    <w:name w:val="WW8Num24z5"/>
    <w:uiPriority w:val="99"/>
    <w:rsid w:val="00CB6196"/>
  </w:style>
  <w:style w:type="character" w:customStyle="1" w:styleId="WW8Num24z6">
    <w:name w:val="WW8Num24z6"/>
    <w:uiPriority w:val="99"/>
    <w:rsid w:val="00CB6196"/>
  </w:style>
  <w:style w:type="character" w:customStyle="1" w:styleId="WW8Num24z7">
    <w:name w:val="WW8Num24z7"/>
    <w:uiPriority w:val="99"/>
    <w:rsid w:val="00CB6196"/>
  </w:style>
  <w:style w:type="character" w:customStyle="1" w:styleId="WW8Num24z8">
    <w:name w:val="WW8Num24z8"/>
    <w:uiPriority w:val="99"/>
    <w:rsid w:val="00CB6196"/>
  </w:style>
  <w:style w:type="character" w:customStyle="1" w:styleId="WW8Num25z0">
    <w:name w:val="WW8Num25z0"/>
    <w:uiPriority w:val="99"/>
    <w:rsid w:val="00CB6196"/>
    <w:rPr>
      <w:sz w:val="22"/>
      <w:vertAlign w:val="subscript"/>
    </w:rPr>
  </w:style>
  <w:style w:type="character" w:customStyle="1" w:styleId="WW8Num25z1">
    <w:name w:val="WW8Num25z1"/>
    <w:uiPriority w:val="99"/>
    <w:rsid w:val="00CB6196"/>
    <w:rPr>
      <w:rFonts w:ascii="Times New Roman" w:hAnsi="Times New Roman"/>
    </w:rPr>
  </w:style>
  <w:style w:type="character" w:customStyle="1" w:styleId="WW8Num25z2">
    <w:name w:val="WW8Num25z2"/>
    <w:uiPriority w:val="99"/>
    <w:rsid w:val="00CB6196"/>
  </w:style>
  <w:style w:type="character" w:customStyle="1" w:styleId="WW8Num25z3">
    <w:name w:val="WW8Num25z3"/>
    <w:uiPriority w:val="99"/>
    <w:rsid w:val="00CB6196"/>
  </w:style>
  <w:style w:type="character" w:customStyle="1" w:styleId="WW8Num25z4">
    <w:name w:val="WW8Num25z4"/>
    <w:uiPriority w:val="99"/>
    <w:rsid w:val="00CB6196"/>
  </w:style>
  <w:style w:type="character" w:customStyle="1" w:styleId="WW8Num25z5">
    <w:name w:val="WW8Num25z5"/>
    <w:uiPriority w:val="99"/>
    <w:rsid w:val="00CB6196"/>
  </w:style>
  <w:style w:type="character" w:customStyle="1" w:styleId="WW8Num25z6">
    <w:name w:val="WW8Num25z6"/>
    <w:uiPriority w:val="99"/>
    <w:rsid w:val="00CB6196"/>
  </w:style>
  <w:style w:type="character" w:customStyle="1" w:styleId="WW8Num25z7">
    <w:name w:val="WW8Num25z7"/>
    <w:uiPriority w:val="99"/>
    <w:rsid w:val="00CB6196"/>
  </w:style>
  <w:style w:type="character" w:customStyle="1" w:styleId="WW8Num25z8">
    <w:name w:val="WW8Num25z8"/>
    <w:uiPriority w:val="99"/>
    <w:rsid w:val="00CB6196"/>
  </w:style>
  <w:style w:type="character" w:customStyle="1" w:styleId="WW8Num26z0">
    <w:name w:val="WW8Num26z0"/>
    <w:uiPriority w:val="99"/>
    <w:rsid w:val="00CB6196"/>
    <w:rPr>
      <w:rFonts w:ascii="Symbol" w:hAnsi="Symbol"/>
      <w:sz w:val="20"/>
      <w:vertAlign w:val="subscript"/>
    </w:rPr>
  </w:style>
  <w:style w:type="character" w:customStyle="1" w:styleId="WW8Num26z1">
    <w:name w:val="WW8Num26z1"/>
    <w:uiPriority w:val="99"/>
    <w:rsid w:val="00CB6196"/>
  </w:style>
  <w:style w:type="character" w:customStyle="1" w:styleId="WW8Num26z2">
    <w:name w:val="WW8Num26z2"/>
    <w:uiPriority w:val="99"/>
    <w:rsid w:val="00CB6196"/>
  </w:style>
  <w:style w:type="character" w:customStyle="1" w:styleId="WW8Num26z3">
    <w:name w:val="WW8Num26z3"/>
    <w:uiPriority w:val="99"/>
    <w:rsid w:val="00CB6196"/>
  </w:style>
  <w:style w:type="character" w:customStyle="1" w:styleId="WW8Num26z4">
    <w:name w:val="WW8Num26z4"/>
    <w:uiPriority w:val="99"/>
    <w:rsid w:val="00CB6196"/>
  </w:style>
  <w:style w:type="character" w:customStyle="1" w:styleId="WW8Num26z5">
    <w:name w:val="WW8Num26z5"/>
    <w:uiPriority w:val="99"/>
    <w:rsid w:val="00CB6196"/>
  </w:style>
  <w:style w:type="character" w:customStyle="1" w:styleId="WW8Num26z6">
    <w:name w:val="WW8Num26z6"/>
    <w:uiPriority w:val="99"/>
    <w:rsid w:val="00CB6196"/>
  </w:style>
  <w:style w:type="character" w:customStyle="1" w:styleId="WW8Num26z7">
    <w:name w:val="WW8Num26z7"/>
    <w:uiPriority w:val="99"/>
    <w:rsid w:val="00CB6196"/>
  </w:style>
  <w:style w:type="character" w:customStyle="1" w:styleId="WW8Num26z8">
    <w:name w:val="WW8Num26z8"/>
    <w:uiPriority w:val="99"/>
    <w:rsid w:val="00CB6196"/>
  </w:style>
  <w:style w:type="character" w:customStyle="1" w:styleId="WW8Num27z0">
    <w:name w:val="WW8Num27z0"/>
    <w:uiPriority w:val="99"/>
    <w:rsid w:val="00CB6196"/>
    <w:rPr>
      <w:sz w:val="24"/>
    </w:rPr>
  </w:style>
  <w:style w:type="character" w:customStyle="1" w:styleId="WW8Num27z1">
    <w:name w:val="WW8Num27z1"/>
    <w:uiPriority w:val="99"/>
    <w:rsid w:val="00CB6196"/>
    <w:rPr>
      <w:rFonts w:ascii="Times New Roman" w:hAnsi="Times New Roman"/>
    </w:rPr>
  </w:style>
  <w:style w:type="character" w:customStyle="1" w:styleId="WW8Num27z2">
    <w:name w:val="WW8Num27z2"/>
    <w:uiPriority w:val="99"/>
    <w:rsid w:val="00CB6196"/>
  </w:style>
  <w:style w:type="character" w:customStyle="1" w:styleId="WW8Num27z3">
    <w:name w:val="WW8Num27z3"/>
    <w:uiPriority w:val="99"/>
    <w:rsid w:val="00CB6196"/>
  </w:style>
  <w:style w:type="character" w:customStyle="1" w:styleId="WW8Num27z4">
    <w:name w:val="WW8Num27z4"/>
    <w:uiPriority w:val="99"/>
    <w:rsid w:val="00CB6196"/>
  </w:style>
  <w:style w:type="character" w:customStyle="1" w:styleId="WW8Num27z5">
    <w:name w:val="WW8Num27z5"/>
    <w:uiPriority w:val="99"/>
    <w:rsid w:val="00CB6196"/>
  </w:style>
  <w:style w:type="character" w:customStyle="1" w:styleId="WW8Num27z6">
    <w:name w:val="WW8Num27z6"/>
    <w:uiPriority w:val="99"/>
    <w:rsid w:val="00CB6196"/>
  </w:style>
  <w:style w:type="character" w:customStyle="1" w:styleId="WW8Num27z7">
    <w:name w:val="WW8Num27z7"/>
    <w:uiPriority w:val="99"/>
    <w:rsid w:val="00CB6196"/>
  </w:style>
  <w:style w:type="character" w:customStyle="1" w:styleId="WW8Num27z8">
    <w:name w:val="WW8Num27z8"/>
    <w:uiPriority w:val="99"/>
    <w:rsid w:val="00CB6196"/>
  </w:style>
  <w:style w:type="character" w:customStyle="1" w:styleId="WW8Num28z0">
    <w:name w:val="WW8Num28z0"/>
    <w:uiPriority w:val="99"/>
    <w:rsid w:val="00CB6196"/>
    <w:rPr>
      <w:rFonts w:eastAsia="Times New Roman"/>
      <w:sz w:val="24"/>
      <w:vertAlign w:val="subscript"/>
    </w:rPr>
  </w:style>
  <w:style w:type="character" w:customStyle="1" w:styleId="WW8Num28z1">
    <w:name w:val="WW8Num28z1"/>
    <w:uiPriority w:val="99"/>
    <w:rsid w:val="00CB6196"/>
  </w:style>
  <w:style w:type="character" w:customStyle="1" w:styleId="WW8Num28z2">
    <w:name w:val="WW8Num28z2"/>
    <w:uiPriority w:val="99"/>
    <w:rsid w:val="00CB6196"/>
  </w:style>
  <w:style w:type="character" w:customStyle="1" w:styleId="WW8Num28z3">
    <w:name w:val="WW8Num28z3"/>
    <w:uiPriority w:val="99"/>
    <w:rsid w:val="00CB6196"/>
  </w:style>
  <w:style w:type="character" w:customStyle="1" w:styleId="WW8Num28z4">
    <w:name w:val="WW8Num28z4"/>
    <w:uiPriority w:val="99"/>
    <w:rsid w:val="00CB6196"/>
  </w:style>
  <w:style w:type="character" w:customStyle="1" w:styleId="WW8Num28z5">
    <w:name w:val="WW8Num28z5"/>
    <w:uiPriority w:val="99"/>
    <w:rsid w:val="00CB6196"/>
  </w:style>
  <w:style w:type="character" w:customStyle="1" w:styleId="WW8Num28z6">
    <w:name w:val="WW8Num28z6"/>
    <w:uiPriority w:val="99"/>
    <w:rsid w:val="00CB6196"/>
  </w:style>
  <w:style w:type="character" w:customStyle="1" w:styleId="WW8Num28z7">
    <w:name w:val="WW8Num28z7"/>
    <w:uiPriority w:val="99"/>
    <w:rsid w:val="00CB6196"/>
  </w:style>
  <w:style w:type="character" w:customStyle="1" w:styleId="WW8Num28z8">
    <w:name w:val="WW8Num28z8"/>
    <w:uiPriority w:val="99"/>
    <w:rsid w:val="00CB6196"/>
  </w:style>
  <w:style w:type="character" w:customStyle="1" w:styleId="WW8Num29z0">
    <w:name w:val="WW8Num29z0"/>
    <w:uiPriority w:val="99"/>
    <w:rsid w:val="00CB6196"/>
    <w:rPr>
      <w:rFonts w:ascii="Times New Roman" w:eastAsia="Times New Roman" w:hAnsi="Times New Roman"/>
      <w:b/>
      <w:sz w:val="24"/>
    </w:rPr>
  </w:style>
  <w:style w:type="character" w:customStyle="1" w:styleId="WW8Num29z1">
    <w:name w:val="WW8Num29z1"/>
    <w:uiPriority w:val="99"/>
    <w:rsid w:val="00CB6196"/>
  </w:style>
  <w:style w:type="character" w:customStyle="1" w:styleId="WW8Num29z2">
    <w:name w:val="WW8Num29z2"/>
    <w:uiPriority w:val="99"/>
    <w:rsid w:val="00CB6196"/>
  </w:style>
  <w:style w:type="character" w:customStyle="1" w:styleId="WW8Num29z3">
    <w:name w:val="WW8Num29z3"/>
    <w:uiPriority w:val="99"/>
    <w:rsid w:val="00CB6196"/>
  </w:style>
  <w:style w:type="character" w:customStyle="1" w:styleId="WW8Num29z4">
    <w:name w:val="WW8Num29z4"/>
    <w:uiPriority w:val="99"/>
    <w:rsid w:val="00CB6196"/>
  </w:style>
  <w:style w:type="character" w:customStyle="1" w:styleId="WW8Num29z5">
    <w:name w:val="WW8Num29z5"/>
    <w:uiPriority w:val="99"/>
    <w:rsid w:val="00CB6196"/>
  </w:style>
  <w:style w:type="character" w:customStyle="1" w:styleId="WW8Num29z6">
    <w:name w:val="WW8Num29z6"/>
    <w:uiPriority w:val="99"/>
    <w:rsid w:val="00CB6196"/>
  </w:style>
  <w:style w:type="character" w:customStyle="1" w:styleId="WW8Num29z7">
    <w:name w:val="WW8Num29z7"/>
    <w:uiPriority w:val="99"/>
    <w:rsid w:val="00CB6196"/>
  </w:style>
  <w:style w:type="character" w:customStyle="1" w:styleId="WW8Num29z8">
    <w:name w:val="WW8Num29z8"/>
    <w:uiPriority w:val="99"/>
    <w:rsid w:val="00CB6196"/>
  </w:style>
  <w:style w:type="character" w:customStyle="1" w:styleId="WW8Num30z0">
    <w:name w:val="WW8Num30z0"/>
    <w:uiPriority w:val="99"/>
    <w:rsid w:val="00CB6196"/>
    <w:rPr>
      <w:rFonts w:ascii="Times New Roman" w:eastAsia="Times New Roman" w:hAnsi="Times New Roman"/>
      <w:sz w:val="24"/>
      <w:vertAlign w:val="subscript"/>
    </w:rPr>
  </w:style>
  <w:style w:type="character" w:customStyle="1" w:styleId="WW8Num30z1">
    <w:name w:val="WW8Num30z1"/>
    <w:uiPriority w:val="99"/>
    <w:rsid w:val="00CB6196"/>
  </w:style>
  <w:style w:type="character" w:customStyle="1" w:styleId="WW8Num30z2">
    <w:name w:val="WW8Num30z2"/>
    <w:uiPriority w:val="99"/>
    <w:rsid w:val="00CB6196"/>
  </w:style>
  <w:style w:type="character" w:customStyle="1" w:styleId="WW8Num30z3">
    <w:name w:val="WW8Num30z3"/>
    <w:uiPriority w:val="99"/>
    <w:rsid w:val="00CB6196"/>
  </w:style>
  <w:style w:type="character" w:customStyle="1" w:styleId="WW8Num30z4">
    <w:name w:val="WW8Num30z4"/>
    <w:uiPriority w:val="99"/>
    <w:rsid w:val="00CB6196"/>
  </w:style>
  <w:style w:type="character" w:customStyle="1" w:styleId="WW8Num30z5">
    <w:name w:val="WW8Num30z5"/>
    <w:uiPriority w:val="99"/>
    <w:rsid w:val="00CB6196"/>
  </w:style>
  <w:style w:type="character" w:customStyle="1" w:styleId="WW8Num30z6">
    <w:name w:val="WW8Num30z6"/>
    <w:uiPriority w:val="99"/>
    <w:rsid w:val="00CB6196"/>
  </w:style>
  <w:style w:type="character" w:customStyle="1" w:styleId="WW8Num30z7">
    <w:name w:val="WW8Num30z7"/>
    <w:uiPriority w:val="99"/>
    <w:rsid w:val="00CB6196"/>
  </w:style>
  <w:style w:type="character" w:customStyle="1" w:styleId="WW8Num30z8">
    <w:name w:val="WW8Num30z8"/>
    <w:uiPriority w:val="99"/>
    <w:rsid w:val="00CB6196"/>
  </w:style>
  <w:style w:type="character" w:customStyle="1" w:styleId="WW8Num31z0">
    <w:name w:val="WW8Num31z0"/>
    <w:uiPriority w:val="99"/>
    <w:rsid w:val="00CB6196"/>
    <w:rPr>
      <w:rFonts w:ascii="Times New Roman" w:eastAsia="Times New Roman" w:hAnsi="Times New Roman"/>
      <w:sz w:val="24"/>
      <w:vertAlign w:val="subscript"/>
      <w:lang w:val="ru-RU"/>
    </w:rPr>
  </w:style>
  <w:style w:type="character" w:customStyle="1" w:styleId="WW8Num31z1">
    <w:name w:val="WW8Num31z1"/>
    <w:uiPriority w:val="99"/>
    <w:rsid w:val="00CB6196"/>
    <w:rPr>
      <w:rFonts w:ascii="Times New Roman" w:hAnsi="Times New Roman"/>
    </w:rPr>
  </w:style>
  <w:style w:type="character" w:customStyle="1" w:styleId="WW8Num31z2">
    <w:name w:val="WW8Num31z2"/>
    <w:uiPriority w:val="99"/>
    <w:rsid w:val="00CB6196"/>
  </w:style>
  <w:style w:type="character" w:customStyle="1" w:styleId="WW8Num31z3">
    <w:name w:val="WW8Num31z3"/>
    <w:uiPriority w:val="99"/>
    <w:rsid w:val="00CB6196"/>
  </w:style>
  <w:style w:type="character" w:customStyle="1" w:styleId="WW8Num31z4">
    <w:name w:val="WW8Num31z4"/>
    <w:uiPriority w:val="99"/>
    <w:rsid w:val="00CB6196"/>
  </w:style>
  <w:style w:type="character" w:customStyle="1" w:styleId="WW8Num31z5">
    <w:name w:val="WW8Num31z5"/>
    <w:uiPriority w:val="99"/>
    <w:rsid w:val="00CB6196"/>
  </w:style>
  <w:style w:type="character" w:customStyle="1" w:styleId="WW8Num31z6">
    <w:name w:val="WW8Num31z6"/>
    <w:uiPriority w:val="99"/>
    <w:rsid w:val="00CB6196"/>
  </w:style>
  <w:style w:type="character" w:customStyle="1" w:styleId="WW8Num31z7">
    <w:name w:val="WW8Num31z7"/>
    <w:uiPriority w:val="99"/>
    <w:rsid w:val="00CB6196"/>
  </w:style>
  <w:style w:type="character" w:customStyle="1" w:styleId="WW8Num31z8">
    <w:name w:val="WW8Num31z8"/>
    <w:uiPriority w:val="99"/>
    <w:rsid w:val="00CB6196"/>
  </w:style>
  <w:style w:type="character" w:customStyle="1" w:styleId="WW8Num32z0">
    <w:name w:val="WW8Num32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2z1">
    <w:name w:val="WW8Num32z1"/>
    <w:uiPriority w:val="99"/>
    <w:rsid w:val="00CB6196"/>
  </w:style>
  <w:style w:type="character" w:customStyle="1" w:styleId="WW8Num32z2">
    <w:name w:val="WW8Num32z2"/>
    <w:uiPriority w:val="99"/>
    <w:rsid w:val="00CB6196"/>
  </w:style>
  <w:style w:type="character" w:customStyle="1" w:styleId="WW8Num32z3">
    <w:name w:val="WW8Num32z3"/>
    <w:uiPriority w:val="99"/>
    <w:rsid w:val="00CB6196"/>
  </w:style>
  <w:style w:type="character" w:customStyle="1" w:styleId="WW8Num32z4">
    <w:name w:val="WW8Num32z4"/>
    <w:uiPriority w:val="99"/>
    <w:rsid w:val="00CB6196"/>
  </w:style>
  <w:style w:type="character" w:customStyle="1" w:styleId="WW8Num32z5">
    <w:name w:val="WW8Num32z5"/>
    <w:uiPriority w:val="99"/>
    <w:rsid w:val="00CB6196"/>
  </w:style>
  <w:style w:type="character" w:customStyle="1" w:styleId="WW8Num32z6">
    <w:name w:val="WW8Num32z6"/>
    <w:uiPriority w:val="99"/>
    <w:rsid w:val="00CB6196"/>
  </w:style>
  <w:style w:type="character" w:customStyle="1" w:styleId="WW8Num32z7">
    <w:name w:val="WW8Num32z7"/>
    <w:uiPriority w:val="99"/>
    <w:rsid w:val="00CB6196"/>
  </w:style>
  <w:style w:type="character" w:customStyle="1" w:styleId="WW8Num32z8">
    <w:name w:val="WW8Num32z8"/>
    <w:uiPriority w:val="99"/>
    <w:rsid w:val="00CB6196"/>
  </w:style>
  <w:style w:type="character" w:customStyle="1" w:styleId="WW8Num33z0">
    <w:name w:val="WW8Num33z0"/>
    <w:uiPriority w:val="99"/>
    <w:rsid w:val="00CB6196"/>
    <w:rPr>
      <w:rFonts w:ascii="Symbol" w:eastAsia="Times New Roman" w:hAnsi="Symbol"/>
      <w:sz w:val="24"/>
      <w:vertAlign w:val="subscript"/>
      <w:lang w:val="ru-RU"/>
    </w:rPr>
  </w:style>
  <w:style w:type="character" w:customStyle="1" w:styleId="WW8Num33z1">
    <w:name w:val="WW8Num33z1"/>
    <w:uiPriority w:val="99"/>
    <w:rsid w:val="00CB6196"/>
  </w:style>
  <w:style w:type="character" w:customStyle="1" w:styleId="WW8Num33z2">
    <w:name w:val="WW8Num33z2"/>
    <w:uiPriority w:val="99"/>
    <w:rsid w:val="00CB6196"/>
  </w:style>
  <w:style w:type="character" w:customStyle="1" w:styleId="WW8Num33z3">
    <w:name w:val="WW8Num33z3"/>
    <w:uiPriority w:val="99"/>
    <w:rsid w:val="00CB6196"/>
  </w:style>
  <w:style w:type="character" w:customStyle="1" w:styleId="WW8Num33z4">
    <w:name w:val="WW8Num33z4"/>
    <w:uiPriority w:val="99"/>
    <w:rsid w:val="00CB6196"/>
  </w:style>
  <w:style w:type="character" w:customStyle="1" w:styleId="WW8Num33z5">
    <w:name w:val="WW8Num33z5"/>
    <w:uiPriority w:val="99"/>
    <w:rsid w:val="00CB6196"/>
  </w:style>
  <w:style w:type="character" w:customStyle="1" w:styleId="WW8Num33z6">
    <w:name w:val="WW8Num33z6"/>
    <w:uiPriority w:val="99"/>
    <w:rsid w:val="00CB6196"/>
  </w:style>
  <w:style w:type="character" w:customStyle="1" w:styleId="WW8Num33z7">
    <w:name w:val="WW8Num33z7"/>
    <w:uiPriority w:val="99"/>
    <w:rsid w:val="00CB6196"/>
  </w:style>
  <w:style w:type="character" w:customStyle="1" w:styleId="WW8Num33z8">
    <w:name w:val="WW8Num33z8"/>
    <w:uiPriority w:val="99"/>
    <w:rsid w:val="00CB6196"/>
  </w:style>
  <w:style w:type="character" w:customStyle="1" w:styleId="WW8Num34z0">
    <w:name w:val="WW8Num34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34z1">
    <w:name w:val="WW8Num34z1"/>
    <w:uiPriority w:val="99"/>
    <w:rsid w:val="00CB6196"/>
  </w:style>
  <w:style w:type="character" w:customStyle="1" w:styleId="WW8Num34z2">
    <w:name w:val="WW8Num34z2"/>
    <w:uiPriority w:val="99"/>
    <w:rsid w:val="00CB6196"/>
  </w:style>
  <w:style w:type="character" w:customStyle="1" w:styleId="WW8Num34z3">
    <w:name w:val="WW8Num34z3"/>
    <w:uiPriority w:val="99"/>
    <w:rsid w:val="00CB6196"/>
  </w:style>
  <w:style w:type="character" w:customStyle="1" w:styleId="WW8Num34z4">
    <w:name w:val="WW8Num34z4"/>
    <w:uiPriority w:val="99"/>
    <w:rsid w:val="00CB6196"/>
  </w:style>
  <w:style w:type="character" w:customStyle="1" w:styleId="WW8Num34z5">
    <w:name w:val="WW8Num34z5"/>
    <w:uiPriority w:val="99"/>
    <w:rsid w:val="00CB6196"/>
  </w:style>
  <w:style w:type="character" w:customStyle="1" w:styleId="WW8Num34z6">
    <w:name w:val="WW8Num34z6"/>
    <w:uiPriority w:val="99"/>
    <w:rsid w:val="00CB6196"/>
  </w:style>
  <w:style w:type="character" w:customStyle="1" w:styleId="WW8Num34z7">
    <w:name w:val="WW8Num34z7"/>
    <w:uiPriority w:val="99"/>
    <w:rsid w:val="00CB6196"/>
  </w:style>
  <w:style w:type="character" w:customStyle="1" w:styleId="WW8Num34z8">
    <w:name w:val="WW8Num34z8"/>
    <w:uiPriority w:val="99"/>
    <w:rsid w:val="00CB6196"/>
  </w:style>
  <w:style w:type="character" w:customStyle="1" w:styleId="WW8Num35z0">
    <w:name w:val="WW8Num3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35z1">
    <w:name w:val="WW8Num35z1"/>
    <w:uiPriority w:val="99"/>
    <w:rsid w:val="00CB6196"/>
  </w:style>
  <w:style w:type="character" w:customStyle="1" w:styleId="WW8Num35z2">
    <w:name w:val="WW8Num35z2"/>
    <w:uiPriority w:val="99"/>
    <w:rsid w:val="00CB6196"/>
  </w:style>
  <w:style w:type="character" w:customStyle="1" w:styleId="WW8Num35z3">
    <w:name w:val="WW8Num35z3"/>
    <w:uiPriority w:val="99"/>
    <w:rsid w:val="00CB6196"/>
  </w:style>
  <w:style w:type="character" w:customStyle="1" w:styleId="WW8Num35z4">
    <w:name w:val="WW8Num35z4"/>
    <w:uiPriority w:val="99"/>
    <w:rsid w:val="00CB6196"/>
  </w:style>
  <w:style w:type="character" w:customStyle="1" w:styleId="WW8Num35z5">
    <w:name w:val="WW8Num35z5"/>
    <w:uiPriority w:val="99"/>
    <w:rsid w:val="00CB6196"/>
  </w:style>
  <w:style w:type="character" w:customStyle="1" w:styleId="WW8Num35z6">
    <w:name w:val="WW8Num35z6"/>
    <w:uiPriority w:val="99"/>
    <w:rsid w:val="00CB6196"/>
  </w:style>
  <w:style w:type="character" w:customStyle="1" w:styleId="WW8Num35z7">
    <w:name w:val="WW8Num35z7"/>
    <w:uiPriority w:val="99"/>
    <w:rsid w:val="00CB6196"/>
  </w:style>
  <w:style w:type="character" w:customStyle="1" w:styleId="WW8Num35z8">
    <w:name w:val="WW8Num35z8"/>
    <w:uiPriority w:val="99"/>
    <w:rsid w:val="00CB6196"/>
  </w:style>
  <w:style w:type="character" w:customStyle="1" w:styleId="WW8Num36z0">
    <w:name w:val="WW8Num3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6z1">
    <w:name w:val="WW8Num36z1"/>
    <w:uiPriority w:val="99"/>
    <w:rsid w:val="00CB6196"/>
  </w:style>
  <w:style w:type="character" w:customStyle="1" w:styleId="WW8Num36z2">
    <w:name w:val="WW8Num36z2"/>
    <w:uiPriority w:val="99"/>
    <w:rsid w:val="00CB6196"/>
  </w:style>
  <w:style w:type="character" w:customStyle="1" w:styleId="WW8Num36z3">
    <w:name w:val="WW8Num36z3"/>
    <w:uiPriority w:val="99"/>
    <w:rsid w:val="00CB6196"/>
  </w:style>
  <w:style w:type="character" w:customStyle="1" w:styleId="WW8Num36z4">
    <w:name w:val="WW8Num36z4"/>
    <w:uiPriority w:val="99"/>
    <w:rsid w:val="00CB6196"/>
  </w:style>
  <w:style w:type="character" w:customStyle="1" w:styleId="WW8Num36z5">
    <w:name w:val="WW8Num36z5"/>
    <w:uiPriority w:val="99"/>
    <w:rsid w:val="00CB6196"/>
  </w:style>
  <w:style w:type="character" w:customStyle="1" w:styleId="WW8Num36z6">
    <w:name w:val="WW8Num36z6"/>
    <w:uiPriority w:val="99"/>
    <w:rsid w:val="00CB6196"/>
  </w:style>
  <w:style w:type="character" w:customStyle="1" w:styleId="WW8Num36z7">
    <w:name w:val="WW8Num36z7"/>
    <w:uiPriority w:val="99"/>
    <w:rsid w:val="00CB6196"/>
  </w:style>
  <w:style w:type="character" w:customStyle="1" w:styleId="WW8Num36z8">
    <w:name w:val="WW8Num36z8"/>
    <w:uiPriority w:val="99"/>
    <w:rsid w:val="00CB6196"/>
  </w:style>
  <w:style w:type="character" w:customStyle="1" w:styleId="WW8Num37z0">
    <w:name w:val="WW8Num37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7z1">
    <w:name w:val="WW8Num37z1"/>
    <w:uiPriority w:val="99"/>
    <w:rsid w:val="00CB6196"/>
  </w:style>
  <w:style w:type="character" w:customStyle="1" w:styleId="WW8Num37z2">
    <w:name w:val="WW8Num37z2"/>
    <w:uiPriority w:val="99"/>
    <w:rsid w:val="00CB6196"/>
  </w:style>
  <w:style w:type="character" w:customStyle="1" w:styleId="WW8Num37z3">
    <w:name w:val="WW8Num37z3"/>
    <w:uiPriority w:val="99"/>
    <w:rsid w:val="00CB6196"/>
  </w:style>
  <w:style w:type="character" w:customStyle="1" w:styleId="WW8Num37z4">
    <w:name w:val="WW8Num37z4"/>
    <w:uiPriority w:val="99"/>
    <w:rsid w:val="00CB6196"/>
  </w:style>
  <w:style w:type="character" w:customStyle="1" w:styleId="WW8Num37z5">
    <w:name w:val="WW8Num37z5"/>
    <w:uiPriority w:val="99"/>
    <w:rsid w:val="00CB6196"/>
  </w:style>
  <w:style w:type="character" w:customStyle="1" w:styleId="WW8Num37z6">
    <w:name w:val="WW8Num37z6"/>
    <w:uiPriority w:val="99"/>
    <w:rsid w:val="00CB6196"/>
  </w:style>
  <w:style w:type="character" w:customStyle="1" w:styleId="WW8Num37z7">
    <w:name w:val="WW8Num37z7"/>
    <w:uiPriority w:val="99"/>
    <w:rsid w:val="00CB6196"/>
  </w:style>
  <w:style w:type="character" w:customStyle="1" w:styleId="WW8Num37z8">
    <w:name w:val="WW8Num37z8"/>
    <w:uiPriority w:val="99"/>
    <w:rsid w:val="00CB6196"/>
  </w:style>
  <w:style w:type="character" w:customStyle="1" w:styleId="WW8Num38z0">
    <w:name w:val="WW8Num38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38z1">
    <w:name w:val="WW8Num38z1"/>
    <w:uiPriority w:val="99"/>
    <w:rsid w:val="00CB6196"/>
  </w:style>
  <w:style w:type="character" w:customStyle="1" w:styleId="WW8Num38z2">
    <w:name w:val="WW8Num38z2"/>
    <w:uiPriority w:val="99"/>
    <w:rsid w:val="00CB6196"/>
  </w:style>
  <w:style w:type="character" w:customStyle="1" w:styleId="WW8Num38z3">
    <w:name w:val="WW8Num38z3"/>
    <w:uiPriority w:val="99"/>
    <w:rsid w:val="00CB6196"/>
  </w:style>
  <w:style w:type="character" w:customStyle="1" w:styleId="WW8Num38z4">
    <w:name w:val="WW8Num38z4"/>
    <w:uiPriority w:val="99"/>
    <w:rsid w:val="00CB6196"/>
  </w:style>
  <w:style w:type="character" w:customStyle="1" w:styleId="WW8Num38z5">
    <w:name w:val="WW8Num38z5"/>
    <w:uiPriority w:val="99"/>
    <w:rsid w:val="00CB6196"/>
  </w:style>
  <w:style w:type="character" w:customStyle="1" w:styleId="WW8Num38z6">
    <w:name w:val="WW8Num38z6"/>
    <w:uiPriority w:val="99"/>
    <w:rsid w:val="00CB6196"/>
  </w:style>
  <w:style w:type="character" w:customStyle="1" w:styleId="WW8Num38z7">
    <w:name w:val="WW8Num38z7"/>
    <w:uiPriority w:val="99"/>
    <w:rsid w:val="00CB6196"/>
  </w:style>
  <w:style w:type="character" w:customStyle="1" w:styleId="WW8Num38z8">
    <w:name w:val="WW8Num38z8"/>
    <w:uiPriority w:val="99"/>
    <w:rsid w:val="00CB6196"/>
  </w:style>
  <w:style w:type="character" w:customStyle="1" w:styleId="WW8Num39z0">
    <w:name w:val="WW8Num39z0"/>
    <w:uiPriority w:val="99"/>
    <w:rsid w:val="00CB6196"/>
    <w:rPr>
      <w:sz w:val="24"/>
      <w:lang w:val="el-GR"/>
    </w:rPr>
  </w:style>
  <w:style w:type="character" w:customStyle="1" w:styleId="WW8Num39z1">
    <w:name w:val="WW8Num39z1"/>
    <w:uiPriority w:val="99"/>
    <w:rsid w:val="00CB6196"/>
  </w:style>
  <w:style w:type="character" w:customStyle="1" w:styleId="WW8Num39z2">
    <w:name w:val="WW8Num39z2"/>
    <w:uiPriority w:val="99"/>
    <w:rsid w:val="00CB6196"/>
  </w:style>
  <w:style w:type="character" w:customStyle="1" w:styleId="WW8Num39z3">
    <w:name w:val="WW8Num39z3"/>
    <w:uiPriority w:val="99"/>
    <w:rsid w:val="00CB6196"/>
  </w:style>
  <w:style w:type="character" w:customStyle="1" w:styleId="WW8Num39z4">
    <w:name w:val="WW8Num39z4"/>
    <w:uiPriority w:val="99"/>
    <w:rsid w:val="00CB6196"/>
  </w:style>
  <w:style w:type="character" w:customStyle="1" w:styleId="WW8Num39z5">
    <w:name w:val="WW8Num39z5"/>
    <w:uiPriority w:val="99"/>
    <w:rsid w:val="00CB6196"/>
  </w:style>
  <w:style w:type="character" w:customStyle="1" w:styleId="WW8Num39z6">
    <w:name w:val="WW8Num39z6"/>
    <w:uiPriority w:val="99"/>
    <w:rsid w:val="00CB6196"/>
  </w:style>
  <w:style w:type="character" w:customStyle="1" w:styleId="WW8Num39z7">
    <w:name w:val="WW8Num39z7"/>
    <w:uiPriority w:val="99"/>
    <w:rsid w:val="00CB6196"/>
  </w:style>
  <w:style w:type="character" w:customStyle="1" w:styleId="WW8Num39z8">
    <w:name w:val="WW8Num39z8"/>
    <w:uiPriority w:val="99"/>
    <w:rsid w:val="00CB6196"/>
  </w:style>
  <w:style w:type="character" w:customStyle="1" w:styleId="WW8Num40z0">
    <w:name w:val="WW8Num40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40z1">
    <w:name w:val="WW8Num40z1"/>
    <w:uiPriority w:val="99"/>
    <w:rsid w:val="00CB6196"/>
  </w:style>
  <w:style w:type="character" w:customStyle="1" w:styleId="WW8Num40z2">
    <w:name w:val="WW8Num40z2"/>
    <w:uiPriority w:val="99"/>
    <w:rsid w:val="00CB6196"/>
  </w:style>
  <w:style w:type="character" w:customStyle="1" w:styleId="WW8Num40z3">
    <w:name w:val="WW8Num40z3"/>
    <w:uiPriority w:val="99"/>
    <w:rsid w:val="00CB6196"/>
  </w:style>
  <w:style w:type="character" w:customStyle="1" w:styleId="WW8Num40z4">
    <w:name w:val="WW8Num40z4"/>
    <w:uiPriority w:val="99"/>
    <w:rsid w:val="00CB6196"/>
  </w:style>
  <w:style w:type="character" w:customStyle="1" w:styleId="WW8Num40z5">
    <w:name w:val="WW8Num40z5"/>
    <w:uiPriority w:val="99"/>
    <w:rsid w:val="00CB6196"/>
  </w:style>
  <w:style w:type="character" w:customStyle="1" w:styleId="WW8Num40z6">
    <w:name w:val="WW8Num40z6"/>
    <w:uiPriority w:val="99"/>
    <w:rsid w:val="00CB6196"/>
  </w:style>
  <w:style w:type="character" w:customStyle="1" w:styleId="WW8Num40z7">
    <w:name w:val="WW8Num40z7"/>
    <w:uiPriority w:val="99"/>
    <w:rsid w:val="00CB6196"/>
  </w:style>
  <w:style w:type="character" w:customStyle="1" w:styleId="WW8Num40z8">
    <w:name w:val="WW8Num40z8"/>
    <w:uiPriority w:val="99"/>
    <w:rsid w:val="00CB6196"/>
  </w:style>
  <w:style w:type="character" w:customStyle="1" w:styleId="WW8Num41z0">
    <w:name w:val="WW8Num41z0"/>
    <w:uiPriority w:val="99"/>
    <w:rsid w:val="00CB6196"/>
    <w:rPr>
      <w:rFonts w:ascii="NewtonC" w:eastAsia="Times New Roman" w:hAnsi="NewtonC"/>
      <w:b/>
      <w:sz w:val="22"/>
      <w:lang w:val="ru-RU"/>
    </w:rPr>
  </w:style>
  <w:style w:type="character" w:customStyle="1" w:styleId="WW8Num41z1">
    <w:name w:val="WW8Num41z1"/>
    <w:uiPriority w:val="99"/>
    <w:rsid w:val="00CB6196"/>
  </w:style>
  <w:style w:type="character" w:customStyle="1" w:styleId="WW8Num41z2">
    <w:name w:val="WW8Num41z2"/>
    <w:uiPriority w:val="99"/>
    <w:rsid w:val="00CB6196"/>
  </w:style>
  <w:style w:type="character" w:customStyle="1" w:styleId="WW8Num41z3">
    <w:name w:val="WW8Num41z3"/>
    <w:uiPriority w:val="99"/>
    <w:rsid w:val="00CB6196"/>
  </w:style>
  <w:style w:type="character" w:customStyle="1" w:styleId="WW8Num41z4">
    <w:name w:val="WW8Num41z4"/>
    <w:uiPriority w:val="99"/>
    <w:rsid w:val="00CB6196"/>
  </w:style>
  <w:style w:type="character" w:customStyle="1" w:styleId="WW8Num41z5">
    <w:name w:val="WW8Num41z5"/>
    <w:uiPriority w:val="99"/>
    <w:rsid w:val="00CB6196"/>
  </w:style>
  <w:style w:type="character" w:customStyle="1" w:styleId="WW8Num41z6">
    <w:name w:val="WW8Num41z6"/>
    <w:uiPriority w:val="99"/>
    <w:rsid w:val="00CB6196"/>
  </w:style>
  <w:style w:type="character" w:customStyle="1" w:styleId="WW8Num41z7">
    <w:name w:val="WW8Num41z7"/>
    <w:uiPriority w:val="99"/>
    <w:rsid w:val="00CB6196"/>
  </w:style>
  <w:style w:type="character" w:customStyle="1" w:styleId="WW8Num41z8">
    <w:name w:val="WW8Num41z8"/>
    <w:uiPriority w:val="99"/>
    <w:rsid w:val="00CB6196"/>
  </w:style>
  <w:style w:type="character" w:customStyle="1" w:styleId="WW8Num42z0">
    <w:name w:val="WW8Num42z0"/>
    <w:uiPriority w:val="99"/>
    <w:rsid w:val="00CB6196"/>
    <w:rPr>
      <w:rFonts w:ascii="Times New Roman" w:eastAsia="Times New Roman" w:hAnsi="Times New Roman"/>
      <w:b/>
      <w:sz w:val="24"/>
      <w:lang w:val="ru-RU"/>
    </w:rPr>
  </w:style>
  <w:style w:type="character" w:customStyle="1" w:styleId="WW8Num42z1">
    <w:name w:val="WW8Num42z1"/>
    <w:uiPriority w:val="99"/>
    <w:rsid w:val="00CB6196"/>
  </w:style>
  <w:style w:type="character" w:customStyle="1" w:styleId="WW8Num42z2">
    <w:name w:val="WW8Num42z2"/>
    <w:uiPriority w:val="99"/>
    <w:rsid w:val="00CB6196"/>
  </w:style>
  <w:style w:type="character" w:customStyle="1" w:styleId="WW8Num42z3">
    <w:name w:val="WW8Num42z3"/>
    <w:uiPriority w:val="99"/>
    <w:rsid w:val="00CB6196"/>
  </w:style>
  <w:style w:type="character" w:customStyle="1" w:styleId="WW8Num42z4">
    <w:name w:val="WW8Num42z4"/>
    <w:uiPriority w:val="99"/>
    <w:rsid w:val="00CB6196"/>
  </w:style>
  <w:style w:type="character" w:customStyle="1" w:styleId="WW8Num42z5">
    <w:name w:val="WW8Num42z5"/>
    <w:uiPriority w:val="99"/>
    <w:rsid w:val="00CB6196"/>
  </w:style>
  <w:style w:type="character" w:customStyle="1" w:styleId="WW8Num42z6">
    <w:name w:val="WW8Num42z6"/>
    <w:uiPriority w:val="99"/>
    <w:rsid w:val="00CB6196"/>
  </w:style>
  <w:style w:type="character" w:customStyle="1" w:styleId="WW8Num42z7">
    <w:name w:val="WW8Num42z7"/>
    <w:uiPriority w:val="99"/>
    <w:rsid w:val="00CB6196"/>
  </w:style>
  <w:style w:type="character" w:customStyle="1" w:styleId="WW8Num42z8">
    <w:name w:val="WW8Num42z8"/>
    <w:uiPriority w:val="99"/>
    <w:rsid w:val="00CB6196"/>
  </w:style>
  <w:style w:type="character" w:customStyle="1" w:styleId="WW8Num43z0">
    <w:name w:val="WW8Num43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3z1">
    <w:name w:val="WW8Num43z1"/>
    <w:uiPriority w:val="99"/>
    <w:rsid w:val="00CB6196"/>
  </w:style>
  <w:style w:type="character" w:customStyle="1" w:styleId="WW8Num43z2">
    <w:name w:val="WW8Num43z2"/>
    <w:uiPriority w:val="99"/>
    <w:rsid w:val="00CB6196"/>
  </w:style>
  <w:style w:type="character" w:customStyle="1" w:styleId="WW8Num43z3">
    <w:name w:val="WW8Num43z3"/>
    <w:uiPriority w:val="99"/>
    <w:rsid w:val="00CB6196"/>
  </w:style>
  <w:style w:type="character" w:customStyle="1" w:styleId="WW8Num43z4">
    <w:name w:val="WW8Num43z4"/>
    <w:uiPriority w:val="99"/>
    <w:rsid w:val="00CB6196"/>
  </w:style>
  <w:style w:type="character" w:customStyle="1" w:styleId="WW8Num43z5">
    <w:name w:val="WW8Num43z5"/>
    <w:uiPriority w:val="99"/>
    <w:rsid w:val="00CB6196"/>
  </w:style>
  <w:style w:type="character" w:customStyle="1" w:styleId="WW8Num43z6">
    <w:name w:val="WW8Num43z6"/>
    <w:uiPriority w:val="99"/>
    <w:rsid w:val="00CB6196"/>
  </w:style>
  <w:style w:type="character" w:customStyle="1" w:styleId="WW8Num43z7">
    <w:name w:val="WW8Num43z7"/>
    <w:uiPriority w:val="99"/>
    <w:rsid w:val="00CB6196"/>
  </w:style>
  <w:style w:type="character" w:customStyle="1" w:styleId="WW8Num43z8">
    <w:name w:val="WW8Num43z8"/>
    <w:uiPriority w:val="99"/>
    <w:rsid w:val="00CB6196"/>
  </w:style>
  <w:style w:type="character" w:customStyle="1" w:styleId="WW8Num44z0">
    <w:name w:val="WW8Num44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44z1">
    <w:name w:val="WW8Num44z1"/>
    <w:uiPriority w:val="99"/>
    <w:rsid w:val="00CB6196"/>
  </w:style>
  <w:style w:type="character" w:customStyle="1" w:styleId="WW8Num44z2">
    <w:name w:val="WW8Num44z2"/>
    <w:uiPriority w:val="99"/>
    <w:rsid w:val="00CB6196"/>
  </w:style>
  <w:style w:type="character" w:customStyle="1" w:styleId="WW8Num44z3">
    <w:name w:val="WW8Num44z3"/>
    <w:uiPriority w:val="99"/>
    <w:rsid w:val="00CB6196"/>
  </w:style>
  <w:style w:type="character" w:customStyle="1" w:styleId="WW8Num44z4">
    <w:name w:val="WW8Num44z4"/>
    <w:uiPriority w:val="99"/>
    <w:rsid w:val="00CB6196"/>
  </w:style>
  <w:style w:type="character" w:customStyle="1" w:styleId="WW8Num44z5">
    <w:name w:val="WW8Num44z5"/>
    <w:uiPriority w:val="99"/>
    <w:rsid w:val="00CB6196"/>
  </w:style>
  <w:style w:type="character" w:customStyle="1" w:styleId="WW8Num44z6">
    <w:name w:val="WW8Num44z6"/>
    <w:uiPriority w:val="99"/>
    <w:rsid w:val="00CB6196"/>
  </w:style>
  <w:style w:type="character" w:customStyle="1" w:styleId="WW8Num44z7">
    <w:name w:val="WW8Num44z7"/>
    <w:uiPriority w:val="99"/>
    <w:rsid w:val="00CB6196"/>
  </w:style>
  <w:style w:type="character" w:customStyle="1" w:styleId="WW8Num44z8">
    <w:name w:val="WW8Num44z8"/>
    <w:uiPriority w:val="99"/>
    <w:rsid w:val="00CB6196"/>
  </w:style>
  <w:style w:type="character" w:customStyle="1" w:styleId="WW8Num45z0">
    <w:name w:val="WW8Num45z0"/>
    <w:uiPriority w:val="99"/>
    <w:rsid w:val="00CB6196"/>
    <w:rPr>
      <w:rFonts w:ascii="Times New Roman" w:eastAsia="Times New Roman" w:hAnsi="Times New Roman"/>
      <w:sz w:val="24"/>
    </w:rPr>
  </w:style>
  <w:style w:type="character" w:customStyle="1" w:styleId="WW8Num45z1">
    <w:name w:val="WW8Num45z1"/>
    <w:uiPriority w:val="99"/>
    <w:rsid w:val="00CB6196"/>
  </w:style>
  <w:style w:type="character" w:customStyle="1" w:styleId="WW8Num45z2">
    <w:name w:val="WW8Num45z2"/>
    <w:uiPriority w:val="99"/>
    <w:rsid w:val="00CB6196"/>
  </w:style>
  <w:style w:type="character" w:customStyle="1" w:styleId="WW8Num45z3">
    <w:name w:val="WW8Num45z3"/>
    <w:uiPriority w:val="99"/>
    <w:rsid w:val="00CB6196"/>
  </w:style>
  <w:style w:type="character" w:customStyle="1" w:styleId="WW8Num45z4">
    <w:name w:val="WW8Num45z4"/>
    <w:uiPriority w:val="99"/>
    <w:rsid w:val="00CB6196"/>
  </w:style>
  <w:style w:type="character" w:customStyle="1" w:styleId="WW8Num45z5">
    <w:name w:val="WW8Num45z5"/>
    <w:uiPriority w:val="99"/>
    <w:rsid w:val="00CB6196"/>
  </w:style>
  <w:style w:type="character" w:customStyle="1" w:styleId="WW8Num45z6">
    <w:name w:val="WW8Num45z6"/>
    <w:uiPriority w:val="99"/>
    <w:rsid w:val="00CB6196"/>
  </w:style>
  <w:style w:type="character" w:customStyle="1" w:styleId="WW8Num45z7">
    <w:name w:val="WW8Num45z7"/>
    <w:uiPriority w:val="99"/>
    <w:rsid w:val="00CB6196"/>
  </w:style>
  <w:style w:type="character" w:customStyle="1" w:styleId="WW8Num45z8">
    <w:name w:val="WW8Num45z8"/>
    <w:uiPriority w:val="99"/>
    <w:rsid w:val="00CB6196"/>
  </w:style>
  <w:style w:type="character" w:customStyle="1" w:styleId="WW8Num46z0">
    <w:name w:val="WW8Num46z0"/>
    <w:uiPriority w:val="99"/>
    <w:rsid w:val="00CB6196"/>
    <w:rPr>
      <w:rFonts w:ascii="NewtonC" w:eastAsia="Times New Roman" w:hAnsi="NewtonC"/>
      <w:color w:val="000000"/>
      <w:sz w:val="22"/>
      <w:lang w:val="en-US"/>
    </w:rPr>
  </w:style>
  <w:style w:type="character" w:customStyle="1" w:styleId="WW8Num46z1">
    <w:name w:val="WW8Num46z1"/>
    <w:uiPriority w:val="99"/>
    <w:rsid w:val="00CB6196"/>
  </w:style>
  <w:style w:type="character" w:customStyle="1" w:styleId="WW8Num46z2">
    <w:name w:val="WW8Num46z2"/>
    <w:uiPriority w:val="99"/>
    <w:rsid w:val="00CB6196"/>
  </w:style>
  <w:style w:type="character" w:customStyle="1" w:styleId="WW8Num46z3">
    <w:name w:val="WW8Num46z3"/>
    <w:uiPriority w:val="99"/>
    <w:rsid w:val="00CB6196"/>
  </w:style>
  <w:style w:type="character" w:customStyle="1" w:styleId="WW8Num46z4">
    <w:name w:val="WW8Num46z4"/>
    <w:uiPriority w:val="99"/>
    <w:rsid w:val="00CB6196"/>
  </w:style>
  <w:style w:type="character" w:customStyle="1" w:styleId="WW8Num46z5">
    <w:name w:val="WW8Num46z5"/>
    <w:uiPriority w:val="99"/>
    <w:rsid w:val="00CB6196"/>
  </w:style>
  <w:style w:type="character" w:customStyle="1" w:styleId="WW8Num46z6">
    <w:name w:val="WW8Num46z6"/>
    <w:uiPriority w:val="99"/>
    <w:rsid w:val="00CB6196"/>
  </w:style>
  <w:style w:type="character" w:customStyle="1" w:styleId="WW8Num46z7">
    <w:name w:val="WW8Num46z7"/>
    <w:uiPriority w:val="99"/>
    <w:rsid w:val="00CB6196"/>
  </w:style>
  <w:style w:type="character" w:customStyle="1" w:styleId="WW8Num46z8">
    <w:name w:val="WW8Num46z8"/>
    <w:uiPriority w:val="99"/>
    <w:rsid w:val="00CB6196"/>
  </w:style>
  <w:style w:type="character" w:customStyle="1" w:styleId="WW8Num47z0">
    <w:name w:val="WW8Num47z0"/>
    <w:uiPriority w:val="99"/>
    <w:rsid w:val="00CB6196"/>
    <w:rPr>
      <w:rFonts w:ascii="Times New Roman" w:eastAsia="Times New Roman" w:hAnsi="Times New Roman"/>
      <w:b/>
      <w:color w:val="000000"/>
      <w:sz w:val="24"/>
      <w:lang w:val="ru-RU" w:eastAsia="ar-SA" w:bidi="ar-SA"/>
    </w:rPr>
  </w:style>
  <w:style w:type="character" w:customStyle="1" w:styleId="WW8Num47z1">
    <w:name w:val="WW8Num47z1"/>
    <w:uiPriority w:val="99"/>
    <w:rsid w:val="00CB6196"/>
  </w:style>
  <w:style w:type="character" w:customStyle="1" w:styleId="WW8Num47z2">
    <w:name w:val="WW8Num47z2"/>
    <w:uiPriority w:val="99"/>
    <w:rsid w:val="00CB6196"/>
  </w:style>
  <w:style w:type="character" w:customStyle="1" w:styleId="WW8Num47z3">
    <w:name w:val="WW8Num47z3"/>
    <w:uiPriority w:val="99"/>
    <w:rsid w:val="00CB6196"/>
  </w:style>
  <w:style w:type="character" w:customStyle="1" w:styleId="WW8Num47z4">
    <w:name w:val="WW8Num47z4"/>
    <w:uiPriority w:val="99"/>
    <w:rsid w:val="00CB6196"/>
  </w:style>
  <w:style w:type="character" w:customStyle="1" w:styleId="WW8Num47z5">
    <w:name w:val="WW8Num47z5"/>
    <w:uiPriority w:val="99"/>
    <w:rsid w:val="00CB6196"/>
  </w:style>
  <w:style w:type="character" w:customStyle="1" w:styleId="WW8Num47z6">
    <w:name w:val="WW8Num47z6"/>
    <w:uiPriority w:val="99"/>
    <w:rsid w:val="00CB6196"/>
  </w:style>
  <w:style w:type="character" w:customStyle="1" w:styleId="WW8Num47z7">
    <w:name w:val="WW8Num47z7"/>
    <w:uiPriority w:val="99"/>
    <w:rsid w:val="00CB6196"/>
  </w:style>
  <w:style w:type="character" w:customStyle="1" w:styleId="WW8Num47z8">
    <w:name w:val="WW8Num47z8"/>
    <w:uiPriority w:val="99"/>
    <w:rsid w:val="00CB6196"/>
  </w:style>
  <w:style w:type="character" w:customStyle="1" w:styleId="WW8Num48z0">
    <w:name w:val="WW8Num48z0"/>
    <w:uiPriority w:val="99"/>
    <w:rsid w:val="00CB6196"/>
    <w:rPr>
      <w:rFonts w:ascii="Times New Roman" w:eastAsia="Times New Roman" w:hAnsi="Times New Roman"/>
      <w:color w:val="000000"/>
      <w:sz w:val="24"/>
      <w:lang w:val="ru-RU" w:eastAsia="ar-SA" w:bidi="ar-SA"/>
    </w:rPr>
  </w:style>
  <w:style w:type="character" w:customStyle="1" w:styleId="WW8Num48z1">
    <w:name w:val="WW8Num48z1"/>
    <w:uiPriority w:val="99"/>
    <w:rsid w:val="00CB6196"/>
  </w:style>
  <w:style w:type="character" w:customStyle="1" w:styleId="WW8Num48z2">
    <w:name w:val="WW8Num48z2"/>
    <w:uiPriority w:val="99"/>
    <w:rsid w:val="00CB6196"/>
  </w:style>
  <w:style w:type="character" w:customStyle="1" w:styleId="WW8Num48z3">
    <w:name w:val="WW8Num48z3"/>
    <w:uiPriority w:val="99"/>
    <w:rsid w:val="00CB6196"/>
  </w:style>
  <w:style w:type="character" w:customStyle="1" w:styleId="WW8Num48z4">
    <w:name w:val="WW8Num48z4"/>
    <w:uiPriority w:val="99"/>
    <w:rsid w:val="00CB6196"/>
  </w:style>
  <w:style w:type="character" w:customStyle="1" w:styleId="WW8Num48z5">
    <w:name w:val="WW8Num48z5"/>
    <w:uiPriority w:val="99"/>
    <w:rsid w:val="00CB6196"/>
  </w:style>
  <w:style w:type="character" w:customStyle="1" w:styleId="WW8Num48z6">
    <w:name w:val="WW8Num48z6"/>
    <w:uiPriority w:val="99"/>
    <w:rsid w:val="00CB6196"/>
  </w:style>
  <w:style w:type="character" w:customStyle="1" w:styleId="WW8Num48z7">
    <w:name w:val="WW8Num48z7"/>
    <w:uiPriority w:val="99"/>
    <w:rsid w:val="00CB6196"/>
  </w:style>
  <w:style w:type="character" w:customStyle="1" w:styleId="WW8Num48z8">
    <w:name w:val="WW8Num48z8"/>
    <w:uiPriority w:val="99"/>
    <w:rsid w:val="00CB6196"/>
  </w:style>
  <w:style w:type="character" w:customStyle="1" w:styleId="WW8Num49z0">
    <w:name w:val="WW8Num49z0"/>
    <w:uiPriority w:val="99"/>
    <w:rsid w:val="00CB6196"/>
    <w:rPr>
      <w:color w:val="000000"/>
      <w:sz w:val="24"/>
    </w:rPr>
  </w:style>
  <w:style w:type="character" w:customStyle="1" w:styleId="WW8Num49z1">
    <w:name w:val="WW8Num49z1"/>
    <w:uiPriority w:val="99"/>
    <w:rsid w:val="00CB6196"/>
  </w:style>
  <w:style w:type="character" w:customStyle="1" w:styleId="WW8Num49z2">
    <w:name w:val="WW8Num49z2"/>
    <w:uiPriority w:val="99"/>
    <w:rsid w:val="00CB6196"/>
  </w:style>
  <w:style w:type="character" w:customStyle="1" w:styleId="WW8Num49z3">
    <w:name w:val="WW8Num49z3"/>
    <w:uiPriority w:val="99"/>
    <w:rsid w:val="00CB6196"/>
  </w:style>
  <w:style w:type="character" w:customStyle="1" w:styleId="WW8Num49z4">
    <w:name w:val="WW8Num49z4"/>
    <w:uiPriority w:val="99"/>
    <w:rsid w:val="00CB6196"/>
  </w:style>
  <w:style w:type="character" w:customStyle="1" w:styleId="WW8Num49z5">
    <w:name w:val="WW8Num49z5"/>
    <w:uiPriority w:val="99"/>
    <w:rsid w:val="00CB6196"/>
  </w:style>
  <w:style w:type="character" w:customStyle="1" w:styleId="WW8Num49z6">
    <w:name w:val="WW8Num49z6"/>
    <w:uiPriority w:val="99"/>
    <w:rsid w:val="00CB6196"/>
  </w:style>
  <w:style w:type="character" w:customStyle="1" w:styleId="WW8Num49z7">
    <w:name w:val="WW8Num49z7"/>
    <w:uiPriority w:val="99"/>
    <w:rsid w:val="00CB6196"/>
  </w:style>
  <w:style w:type="character" w:customStyle="1" w:styleId="WW8Num49z8">
    <w:name w:val="WW8Num49z8"/>
    <w:uiPriority w:val="99"/>
    <w:rsid w:val="00CB6196"/>
  </w:style>
  <w:style w:type="character" w:customStyle="1" w:styleId="WW8Num50z0">
    <w:name w:val="WW8Num50z0"/>
    <w:uiPriority w:val="99"/>
    <w:rsid w:val="00CB6196"/>
    <w:rPr>
      <w:color w:val="000000"/>
      <w:sz w:val="24"/>
      <w:lang w:val="ru-RU"/>
    </w:rPr>
  </w:style>
  <w:style w:type="character" w:customStyle="1" w:styleId="WW8Num50z1">
    <w:name w:val="WW8Num50z1"/>
    <w:uiPriority w:val="99"/>
    <w:rsid w:val="00CB6196"/>
  </w:style>
  <w:style w:type="character" w:customStyle="1" w:styleId="WW8Num50z2">
    <w:name w:val="WW8Num50z2"/>
    <w:uiPriority w:val="99"/>
    <w:rsid w:val="00CB6196"/>
  </w:style>
  <w:style w:type="character" w:customStyle="1" w:styleId="WW8Num50z3">
    <w:name w:val="WW8Num50z3"/>
    <w:uiPriority w:val="99"/>
    <w:rsid w:val="00CB6196"/>
  </w:style>
  <w:style w:type="character" w:customStyle="1" w:styleId="WW8Num50z4">
    <w:name w:val="WW8Num50z4"/>
    <w:uiPriority w:val="99"/>
    <w:rsid w:val="00CB6196"/>
  </w:style>
  <w:style w:type="character" w:customStyle="1" w:styleId="WW8Num50z5">
    <w:name w:val="WW8Num50z5"/>
    <w:uiPriority w:val="99"/>
    <w:rsid w:val="00CB6196"/>
  </w:style>
  <w:style w:type="character" w:customStyle="1" w:styleId="WW8Num50z6">
    <w:name w:val="WW8Num50z6"/>
    <w:uiPriority w:val="99"/>
    <w:rsid w:val="00CB6196"/>
  </w:style>
  <w:style w:type="character" w:customStyle="1" w:styleId="WW8Num50z7">
    <w:name w:val="WW8Num50z7"/>
    <w:uiPriority w:val="99"/>
    <w:rsid w:val="00CB6196"/>
  </w:style>
  <w:style w:type="character" w:customStyle="1" w:styleId="WW8Num50z8">
    <w:name w:val="WW8Num50z8"/>
    <w:uiPriority w:val="99"/>
    <w:rsid w:val="00CB6196"/>
  </w:style>
  <w:style w:type="character" w:customStyle="1" w:styleId="WW8Num51z0">
    <w:name w:val="WW8Num51z0"/>
    <w:uiPriority w:val="99"/>
    <w:rsid w:val="00CB6196"/>
    <w:rPr>
      <w:rFonts w:eastAsia="Times New Roman"/>
      <w:color w:val="000000"/>
      <w:sz w:val="24"/>
      <w:lang w:val="ru-RU" w:eastAsia="ar-SA" w:bidi="ar-SA"/>
    </w:rPr>
  </w:style>
  <w:style w:type="character" w:customStyle="1" w:styleId="WW8Num51z1">
    <w:name w:val="WW8Num51z1"/>
    <w:uiPriority w:val="99"/>
    <w:rsid w:val="00CB6196"/>
  </w:style>
  <w:style w:type="character" w:customStyle="1" w:styleId="WW8Num51z2">
    <w:name w:val="WW8Num51z2"/>
    <w:uiPriority w:val="99"/>
    <w:rsid w:val="00CB6196"/>
  </w:style>
  <w:style w:type="character" w:customStyle="1" w:styleId="WW8Num51z3">
    <w:name w:val="WW8Num51z3"/>
    <w:uiPriority w:val="99"/>
    <w:rsid w:val="00CB6196"/>
  </w:style>
  <w:style w:type="character" w:customStyle="1" w:styleId="WW8Num51z4">
    <w:name w:val="WW8Num51z4"/>
    <w:uiPriority w:val="99"/>
    <w:rsid w:val="00CB6196"/>
  </w:style>
  <w:style w:type="character" w:customStyle="1" w:styleId="WW8Num51z5">
    <w:name w:val="WW8Num51z5"/>
    <w:uiPriority w:val="99"/>
    <w:rsid w:val="00CB6196"/>
  </w:style>
  <w:style w:type="character" w:customStyle="1" w:styleId="WW8Num51z6">
    <w:name w:val="WW8Num51z6"/>
    <w:uiPriority w:val="99"/>
    <w:rsid w:val="00CB6196"/>
  </w:style>
  <w:style w:type="character" w:customStyle="1" w:styleId="WW8Num51z7">
    <w:name w:val="WW8Num51z7"/>
    <w:uiPriority w:val="99"/>
    <w:rsid w:val="00CB6196"/>
  </w:style>
  <w:style w:type="character" w:customStyle="1" w:styleId="WW8Num51z8">
    <w:name w:val="WW8Num51z8"/>
    <w:uiPriority w:val="99"/>
    <w:rsid w:val="00CB6196"/>
  </w:style>
  <w:style w:type="character" w:customStyle="1" w:styleId="WW8Num52z0">
    <w:name w:val="WW8Num52z0"/>
    <w:uiPriority w:val="99"/>
    <w:rsid w:val="00CB6196"/>
    <w:rPr>
      <w:rFonts w:eastAsia="Times New Roman"/>
      <w:b/>
      <w:color w:val="000000"/>
      <w:sz w:val="24"/>
      <w:lang w:val="ru-RU" w:eastAsia="ar-SA" w:bidi="ar-SA"/>
    </w:rPr>
  </w:style>
  <w:style w:type="character" w:customStyle="1" w:styleId="WW8Num52z1">
    <w:name w:val="WW8Num52z1"/>
    <w:uiPriority w:val="99"/>
    <w:rsid w:val="00CB6196"/>
  </w:style>
  <w:style w:type="character" w:customStyle="1" w:styleId="WW8Num52z2">
    <w:name w:val="WW8Num52z2"/>
    <w:uiPriority w:val="99"/>
    <w:rsid w:val="00CB6196"/>
  </w:style>
  <w:style w:type="character" w:customStyle="1" w:styleId="WW8Num52z3">
    <w:name w:val="WW8Num52z3"/>
    <w:uiPriority w:val="99"/>
    <w:rsid w:val="00CB6196"/>
  </w:style>
  <w:style w:type="character" w:customStyle="1" w:styleId="WW8Num52z4">
    <w:name w:val="WW8Num52z4"/>
    <w:uiPriority w:val="99"/>
    <w:rsid w:val="00CB6196"/>
  </w:style>
  <w:style w:type="character" w:customStyle="1" w:styleId="WW8Num52z5">
    <w:name w:val="WW8Num52z5"/>
    <w:uiPriority w:val="99"/>
    <w:rsid w:val="00CB6196"/>
  </w:style>
  <w:style w:type="character" w:customStyle="1" w:styleId="WW8Num52z6">
    <w:name w:val="WW8Num52z6"/>
    <w:uiPriority w:val="99"/>
    <w:rsid w:val="00CB6196"/>
  </w:style>
  <w:style w:type="character" w:customStyle="1" w:styleId="WW8Num52z7">
    <w:name w:val="WW8Num52z7"/>
    <w:uiPriority w:val="99"/>
    <w:rsid w:val="00CB6196"/>
  </w:style>
  <w:style w:type="character" w:customStyle="1" w:styleId="WW8Num52z8">
    <w:name w:val="WW8Num52z8"/>
    <w:uiPriority w:val="99"/>
    <w:rsid w:val="00CB6196"/>
  </w:style>
  <w:style w:type="character" w:customStyle="1" w:styleId="WW8Num53z0">
    <w:name w:val="WW8Num53z0"/>
    <w:uiPriority w:val="99"/>
    <w:rsid w:val="00CB6196"/>
    <w:rPr>
      <w:rFonts w:ascii="Times New Roman" w:eastAsia="Times New Roman" w:hAnsi="Times New Roman"/>
      <w:color w:val="000000"/>
      <w:sz w:val="24"/>
      <w:lang w:val="el-GR" w:eastAsia="ar-SA" w:bidi="ar-SA"/>
    </w:rPr>
  </w:style>
  <w:style w:type="character" w:customStyle="1" w:styleId="WW8Num53z1">
    <w:name w:val="WW8Num53z1"/>
    <w:uiPriority w:val="99"/>
    <w:rsid w:val="00CB6196"/>
  </w:style>
  <w:style w:type="character" w:customStyle="1" w:styleId="WW8Num53z2">
    <w:name w:val="WW8Num53z2"/>
    <w:uiPriority w:val="99"/>
    <w:rsid w:val="00CB6196"/>
  </w:style>
  <w:style w:type="character" w:customStyle="1" w:styleId="WW8Num53z3">
    <w:name w:val="WW8Num53z3"/>
    <w:uiPriority w:val="99"/>
    <w:rsid w:val="00CB6196"/>
  </w:style>
  <w:style w:type="character" w:customStyle="1" w:styleId="WW8Num53z4">
    <w:name w:val="WW8Num53z4"/>
    <w:uiPriority w:val="99"/>
    <w:rsid w:val="00CB6196"/>
  </w:style>
  <w:style w:type="character" w:customStyle="1" w:styleId="WW8Num53z5">
    <w:name w:val="WW8Num53z5"/>
    <w:uiPriority w:val="99"/>
    <w:rsid w:val="00CB6196"/>
  </w:style>
  <w:style w:type="character" w:customStyle="1" w:styleId="WW8Num53z6">
    <w:name w:val="WW8Num53z6"/>
    <w:uiPriority w:val="99"/>
    <w:rsid w:val="00CB6196"/>
  </w:style>
  <w:style w:type="character" w:customStyle="1" w:styleId="WW8Num53z7">
    <w:name w:val="WW8Num53z7"/>
    <w:uiPriority w:val="99"/>
    <w:rsid w:val="00CB6196"/>
  </w:style>
  <w:style w:type="character" w:customStyle="1" w:styleId="WW8Num53z8">
    <w:name w:val="WW8Num53z8"/>
    <w:uiPriority w:val="99"/>
    <w:rsid w:val="00CB6196"/>
  </w:style>
  <w:style w:type="character" w:customStyle="1" w:styleId="WW8Num54z0">
    <w:name w:val="WW8Num54z0"/>
    <w:uiPriority w:val="99"/>
    <w:rsid w:val="00CB6196"/>
    <w:rPr>
      <w:rFonts w:ascii="Times New Roman" w:eastAsia="Times New Roman" w:hAnsi="Times New Roman"/>
      <w:sz w:val="24"/>
      <w:lang w:val="en-US"/>
    </w:rPr>
  </w:style>
  <w:style w:type="character" w:customStyle="1" w:styleId="WW8Num54z1">
    <w:name w:val="WW8Num54z1"/>
    <w:uiPriority w:val="99"/>
    <w:rsid w:val="00CB6196"/>
  </w:style>
  <w:style w:type="character" w:customStyle="1" w:styleId="WW8Num54z2">
    <w:name w:val="WW8Num54z2"/>
    <w:uiPriority w:val="99"/>
    <w:rsid w:val="00CB6196"/>
  </w:style>
  <w:style w:type="character" w:customStyle="1" w:styleId="WW8Num54z3">
    <w:name w:val="WW8Num54z3"/>
    <w:uiPriority w:val="99"/>
    <w:rsid w:val="00CB6196"/>
  </w:style>
  <w:style w:type="character" w:customStyle="1" w:styleId="WW8Num54z4">
    <w:name w:val="WW8Num54z4"/>
    <w:uiPriority w:val="99"/>
    <w:rsid w:val="00CB6196"/>
  </w:style>
  <w:style w:type="character" w:customStyle="1" w:styleId="WW8Num54z5">
    <w:name w:val="WW8Num54z5"/>
    <w:uiPriority w:val="99"/>
    <w:rsid w:val="00CB6196"/>
  </w:style>
  <w:style w:type="character" w:customStyle="1" w:styleId="WW8Num54z6">
    <w:name w:val="WW8Num54z6"/>
    <w:uiPriority w:val="99"/>
    <w:rsid w:val="00CB6196"/>
  </w:style>
  <w:style w:type="character" w:customStyle="1" w:styleId="WW8Num54z7">
    <w:name w:val="WW8Num54z7"/>
    <w:uiPriority w:val="99"/>
    <w:rsid w:val="00CB6196"/>
  </w:style>
  <w:style w:type="character" w:customStyle="1" w:styleId="WW8Num54z8">
    <w:name w:val="WW8Num54z8"/>
    <w:uiPriority w:val="99"/>
    <w:rsid w:val="00CB6196"/>
  </w:style>
  <w:style w:type="character" w:customStyle="1" w:styleId="WW8Num55z0">
    <w:name w:val="WW8Num55z0"/>
    <w:uiPriority w:val="99"/>
    <w:rsid w:val="00CB6196"/>
    <w:rPr>
      <w:rFonts w:ascii="Times New Roman" w:hAnsi="Times New Roman"/>
      <w:position w:val="0"/>
      <w:sz w:val="24"/>
      <w:vertAlign w:val="baseline"/>
      <w:lang w:val="en-US"/>
    </w:rPr>
  </w:style>
  <w:style w:type="character" w:customStyle="1" w:styleId="WW8Num56z0">
    <w:name w:val="WW8Num56z0"/>
    <w:uiPriority w:val="99"/>
    <w:rsid w:val="00CB6196"/>
    <w:rPr>
      <w:rFonts w:ascii="Times New Roman" w:eastAsia="Times New Roman" w:hAnsi="Times New Roman"/>
      <w:color w:val="000000"/>
      <w:position w:val="0"/>
      <w:sz w:val="24"/>
      <w:vertAlign w:val="baseline"/>
      <w:lang w:val="en-US" w:eastAsia="ar-SA" w:bidi="ar-SA"/>
    </w:rPr>
  </w:style>
  <w:style w:type="character" w:customStyle="1" w:styleId="WW8Num56z1">
    <w:name w:val="WW8Num56z1"/>
    <w:uiPriority w:val="99"/>
    <w:rsid w:val="00CB6196"/>
  </w:style>
  <w:style w:type="character" w:customStyle="1" w:styleId="WW8Num56z2">
    <w:name w:val="WW8Num56z2"/>
    <w:uiPriority w:val="99"/>
    <w:rsid w:val="00CB6196"/>
  </w:style>
  <w:style w:type="character" w:customStyle="1" w:styleId="WW8Num56z3">
    <w:name w:val="WW8Num56z3"/>
    <w:uiPriority w:val="99"/>
    <w:rsid w:val="00CB6196"/>
  </w:style>
  <w:style w:type="character" w:customStyle="1" w:styleId="WW8Num56z4">
    <w:name w:val="WW8Num56z4"/>
    <w:uiPriority w:val="99"/>
    <w:rsid w:val="00CB6196"/>
  </w:style>
  <w:style w:type="character" w:customStyle="1" w:styleId="WW8Num56z5">
    <w:name w:val="WW8Num56z5"/>
    <w:uiPriority w:val="99"/>
    <w:rsid w:val="00CB6196"/>
  </w:style>
  <w:style w:type="character" w:customStyle="1" w:styleId="WW8Num56z6">
    <w:name w:val="WW8Num56z6"/>
    <w:uiPriority w:val="99"/>
    <w:rsid w:val="00CB6196"/>
  </w:style>
  <w:style w:type="character" w:customStyle="1" w:styleId="WW8Num56z7">
    <w:name w:val="WW8Num56z7"/>
    <w:uiPriority w:val="99"/>
    <w:rsid w:val="00CB6196"/>
  </w:style>
  <w:style w:type="character" w:customStyle="1" w:styleId="WW8Num56z8">
    <w:name w:val="WW8Num56z8"/>
    <w:uiPriority w:val="99"/>
    <w:rsid w:val="00CB6196"/>
  </w:style>
  <w:style w:type="character" w:customStyle="1" w:styleId="WW8Num57z0">
    <w:name w:val="WW8Num57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7z1">
    <w:name w:val="WW8Num57z1"/>
    <w:uiPriority w:val="99"/>
    <w:rsid w:val="00CB6196"/>
  </w:style>
  <w:style w:type="character" w:customStyle="1" w:styleId="WW8Num57z2">
    <w:name w:val="WW8Num57z2"/>
    <w:uiPriority w:val="99"/>
    <w:rsid w:val="00CB6196"/>
  </w:style>
  <w:style w:type="character" w:customStyle="1" w:styleId="WW8Num57z3">
    <w:name w:val="WW8Num57z3"/>
    <w:uiPriority w:val="99"/>
    <w:rsid w:val="00CB6196"/>
  </w:style>
  <w:style w:type="character" w:customStyle="1" w:styleId="WW8Num57z4">
    <w:name w:val="WW8Num57z4"/>
    <w:uiPriority w:val="99"/>
    <w:rsid w:val="00CB6196"/>
  </w:style>
  <w:style w:type="character" w:customStyle="1" w:styleId="WW8Num57z5">
    <w:name w:val="WW8Num57z5"/>
    <w:uiPriority w:val="99"/>
    <w:rsid w:val="00CB6196"/>
  </w:style>
  <w:style w:type="character" w:customStyle="1" w:styleId="WW8Num57z6">
    <w:name w:val="WW8Num57z6"/>
    <w:uiPriority w:val="99"/>
    <w:rsid w:val="00CB6196"/>
  </w:style>
  <w:style w:type="character" w:customStyle="1" w:styleId="WW8Num57z7">
    <w:name w:val="WW8Num57z7"/>
    <w:uiPriority w:val="99"/>
    <w:rsid w:val="00CB6196"/>
  </w:style>
  <w:style w:type="character" w:customStyle="1" w:styleId="WW8Num57z8">
    <w:name w:val="WW8Num57z8"/>
    <w:uiPriority w:val="99"/>
    <w:rsid w:val="00CB6196"/>
  </w:style>
  <w:style w:type="character" w:customStyle="1" w:styleId="WW8Num58z0">
    <w:name w:val="WW8Num58z0"/>
    <w:uiPriority w:val="99"/>
    <w:rsid w:val="00CB6196"/>
    <w:rPr>
      <w:rFonts w:ascii="Times New Roman" w:eastAsia="Times New Roman" w:hAnsi="Times New Roman"/>
      <w:color w:val="000000"/>
      <w:sz w:val="24"/>
      <w:lang w:val="ru-RU"/>
    </w:rPr>
  </w:style>
  <w:style w:type="character" w:customStyle="1" w:styleId="WW8Num58z1">
    <w:name w:val="WW8Num58z1"/>
    <w:uiPriority w:val="99"/>
    <w:rsid w:val="00CB6196"/>
  </w:style>
  <w:style w:type="character" w:customStyle="1" w:styleId="WW8Num58z2">
    <w:name w:val="WW8Num58z2"/>
    <w:uiPriority w:val="99"/>
    <w:rsid w:val="00CB6196"/>
  </w:style>
  <w:style w:type="character" w:customStyle="1" w:styleId="WW8Num58z3">
    <w:name w:val="WW8Num58z3"/>
    <w:uiPriority w:val="99"/>
    <w:rsid w:val="00CB6196"/>
  </w:style>
  <w:style w:type="character" w:customStyle="1" w:styleId="WW8Num58z4">
    <w:name w:val="WW8Num58z4"/>
    <w:uiPriority w:val="99"/>
    <w:rsid w:val="00CB6196"/>
  </w:style>
  <w:style w:type="character" w:customStyle="1" w:styleId="WW8Num58z5">
    <w:name w:val="WW8Num58z5"/>
    <w:uiPriority w:val="99"/>
    <w:rsid w:val="00CB6196"/>
  </w:style>
  <w:style w:type="character" w:customStyle="1" w:styleId="WW8Num58z6">
    <w:name w:val="WW8Num58z6"/>
    <w:uiPriority w:val="99"/>
    <w:rsid w:val="00CB6196"/>
  </w:style>
  <w:style w:type="character" w:customStyle="1" w:styleId="WW8Num58z7">
    <w:name w:val="WW8Num58z7"/>
    <w:uiPriority w:val="99"/>
    <w:rsid w:val="00CB6196"/>
  </w:style>
  <w:style w:type="character" w:customStyle="1" w:styleId="WW8Num58z8">
    <w:name w:val="WW8Num58z8"/>
    <w:uiPriority w:val="99"/>
    <w:rsid w:val="00CB6196"/>
  </w:style>
  <w:style w:type="character" w:customStyle="1" w:styleId="WW8Num59z0">
    <w:name w:val="WW8Num59z0"/>
    <w:uiPriority w:val="99"/>
    <w:rsid w:val="00CB6196"/>
    <w:rPr>
      <w:rFonts w:ascii="NewtonC" w:hAnsi="NewtonC"/>
      <w:color w:val="000000"/>
      <w:position w:val="0"/>
      <w:sz w:val="24"/>
      <w:vertAlign w:val="baseline"/>
      <w:lang w:val="ru-RU" w:eastAsia="ar-SA" w:bidi="ar-SA"/>
    </w:rPr>
  </w:style>
  <w:style w:type="character" w:customStyle="1" w:styleId="WW8Num59z1">
    <w:name w:val="WW8Num59z1"/>
    <w:uiPriority w:val="99"/>
    <w:rsid w:val="00CB6196"/>
  </w:style>
  <w:style w:type="character" w:customStyle="1" w:styleId="WW8Num59z2">
    <w:name w:val="WW8Num59z2"/>
    <w:uiPriority w:val="99"/>
    <w:rsid w:val="00CB6196"/>
  </w:style>
  <w:style w:type="character" w:customStyle="1" w:styleId="WW8Num59z3">
    <w:name w:val="WW8Num59z3"/>
    <w:uiPriority w:val="99"/>
    <w:rsid w:val="00CB6196"/>
  </w:style>
  <w:style w:type="character" w:customStyle="1" w:styleId="WW8Num59z4">
    <w:name w:val="WW8Num59z4"/>
    <w:uiPriority w:val="99"/>
    <w:rsid w:val="00CB6196"/>
  </w:style>
  <w:style w:type="character" w:customStyle="1" w:styleId="WW8Num59z5">
    <w:name w:val="WW8Num59z5"/>
    <w:uiPriority w:val="99"/>
    <w:rsid w:val="00CB6196"/>
  </w:style>
  <w:style w:type="character" w:customStyle="1" w:styleId="WW8Num59z6">
    <w:name w:val="WW8Num59z6"/>
    <w:uiPriority w:val="99"/>
    <w:rsid w:val="00CB6196"/>
  </w:style>
  <w:style w:type="character" w:customStyle="1" w:styleId="WW8Num59z7">
    <w:name w:val="WW8Num59z7"/>
    <w:uiPriority w:val="99"/>
    <w:rsid w:val="00CB6196"/>
  </w:style>
  <w:style w:type="character" w:customStyle="1" w:styleId="WW8Num59z8">
    <w:name w:val="WW8Num59z8"/>
    <w:uiPriority w:val="99"/>
    <w:rsid w:val="00CB6196"/>
  </w:style>
  <w:style w:type="character" w:customStyle="1" w:styleId="WW8Num60z0">
    <w:name w:val="WW8Num60z0"/>
    <w:uiPriority w:val="99"/>
    <w:rsid w:val="00CB6196"/>
    <w:rPr>
      <w:color w:val="000000"/>
      <w:sz w:val="24"/>
      <w:lang w:val="en-US"/>
    </w:rPr>
  </w:style>
  <w:style w:type="character" w:customStyle="1" w:styleId="WW8Num60z1">
    <w:name w:val="WW8Num60z1"/>
    <w:uiPriority w:val="99"/>
    <w:rsid w:val="00CB6196"/>
  </w:style>
  <w:style w:type="character" w:customStyle="1" w:styleId="WW8Num60z2">
    <w:name w:val="WW8Num60z2"/>
    <w:uiPriority w:val="99"/>
    <w:rsid w:val="00CB6196"/>
  </w:style>
  <w:style w:type="character" w:customStyle="1" w:styleId="WW8Num60z3">
    <w:name w:val="WW8Num60z3"/>
    <w:uiPriority w:val="99"/>
    <w:rsid w:val="00CB6196"/>
  </w:style>
  <w:style w:type="character" w:customStyle="1" w:styleId="WW8Num60z4">
    <w:name w:val="WW8Num60z4"/>
    <w:uiPriority w:val="99"/>
    <w:rsid w:val="00CB6196"/>
  </w:style>
  <w:style w:type="character" w:customStyle="1" w:styleId="WW8Num60z5">
    <w:name w:val="WW8Num60z5"/>
    <w:uiPriority w:val="99"/>
    <w:rsid w:val="00CB6196"/>
  </w:style>
  <w:style w:type="character" w:customStyle="1" w:styleId="WW8Num60z6">
    <w:name w:val="WW8Num60z6"/>
    <w:uiPriority w:val="99"/>
    <w:rsid w:val="00CB6196"/>
  </w:style>
  <w:style w:type="character" w:customStyle="1" w:styleId="WW8Num60z7">
    <w:name w:val="WW8Num60z7"/>
    <w:uiPriority w:val="99"/>
    <w:rsid w:val="00CB6196"/>
  </w:style>
  <w:style w:type="character" w:customStyle="1" w:styleId="WW8Num60z8">
    <w:name w:val="WW8Num60z8"/>
    <w:uiPriority w:val="99"/>
    <w:rsid w:val="00CB6196"/>
  </w:style>
  <w:style w:type="character" w:customStyle="1" w:styleId="WW8Num61z0">
    <w:name w:val="WW8Num61z0"/>
    <w:uiPriority w:val="99"/>
    <w:rsid w:val="00CB6196"/>
    <w:rPr>
      <w:color w:val="000000"/>
      <w:sz w:val="24"/>
      <w:lang w:val="en-US"/>
    </w:rPr>
  </w:style>
  <w:style w:type="character" w:customStyle="1" w:styleId="WW8Num61z1">
    <w:name w:val="WW8Num61z1"/>
    <w:uiPriority w:val="99"/>
    <w:rsid w:val="00CB6196"/>
  </w:style>
  <w:style w:type="character" w:customStyle="1" w:styleId="WW8Num61z2">
    <w:name w:val="WW8Num61z2"/>
    <w:uiPriority w:val="99"/>
    <w:rsid w:val="00CB6196"/>
  </w:style>
  <w:style w:type="character" w:customStyle="1" w:styleId="WW8Num61z3">
    <w:name w:val="WW8Num61z3"/>
    <w:uiPriority w:val="99"/>
    <w:rsid w:val="00CB6196"/>
  </w:style>
  <w:style w:type="character" w:customStyle="1" w:styleId="WW8Num61z4">
    <w:name w:val="WW8Num61z4"/>
    <w:uiPriority w:val="99"/>
    <w:rsid w:val="00CB6196"/>
  </w:style>
  <w:style w:type="character" w:customStyle="1" w:styleId="WW8Num61z5">
    <w:name w:val="WW8Num61z5"/>
    <w:uiPriority w:val="99"/>
    <w:rsid w:val="00CB6196"/>
  </w:style>
  <w:style w:type="character" w:customStyle="1" w:styleId="WW8Num61z6">
    <w:name w:val="WW8Num61z6"/>
    <w:uiPriority w:val="99"/>
    <w:rsid w:val="00CB6196"/>
  </w:style>
  <w:style w:type="character" w:customStyle="1" w:styleId="WW8Num61z7">
    <w:name w:val="WW8Num61z7"/>
    <w:uiPriority w:val="99"/>
    <w:rsid w:val="00CB6196"/>
  </w:style>
  <w:style w:type="character" w:customStyle="1" w:styleId="WW8Num61z8">
    <w:name w:val="WW8Num61z8"/>
    <w:uiPriority w:val="99"/>
    <w:rsid w:val="00CB6196"/>
  </w:style>
  <w:style w:type="character" w:customStyle="1" w:styleId="WW8Num62z0">
    <w:name w:val="WW8Num62z0"/>
    <w:uiPriority w:val="99"/>
    <w:rsid w:val="00CB6196"/>
    <w:rPr>
      <w:rFonts w:ascii="NewtonC" w:hAnsi="NewtonC"/>
      <w:b/>
      <w:color w:val="000000"/>
      <w:sz w:val="24"/>
      <w:lang w:val="ru-RU" w:eastAsia="ar-SA" w:bidi="ar-SA"/>
    </w:rPr>
  </w:style>
  <w:style w:type="character" w:customStyle="1" w:styleId="WW8Num62z1">
    <w:name w:val="WW8Num62z1"/>
    <w:uiPriority w:val="99"/>
    <w:rsid w:val="00CB6196"/>
  </w:style>
  <w:style w:type="character" w:customStyle="1" w:styleId="WW8Num62z2">
    <w:name w:val="WW8Num62z2"/>
    <w:uiPriority w:val="99"/>
    <w:rsid w:val="00CB6196"/>
  </w:style>
  <w:style w:type="character" w:customStyle="1" w:styleId="WW8Num62z3">
    <w:name w:val="WW8Num62z3"/>
    <w:uiPriority w:val="99"/>
    <w:rsid w:val="00CB6196"/>
  </w:style>
  <w:style w:type="character" w:customStyle="1" w:styleId="WW8Num62z4">
    <w:name w:val="WW8Num62z4"/>
    <w:uiPriority w:val="99"/>
    <w:rsid w:val="00CB6196"/>
  </w:style>
  <w:style w:type="character" w:customStyle="1" w:styleId="WW8Num62z5">
    <w:name w:val="WW8Num62z5"/>
    <w:uiPriority w:val="99"/>
    <w:rsid w:val="00CB6196"/>
  </w:style>
  <w:style w:type="character" w:customStyle="1" w:styleId="WW8Num62z6">
    <w:name w:val="WW8Num62z6"/>
    <w:uiPriority w:val="99"/>
    <w:rsid w:val="00CB6196"/>
  </w:style>
  <w:style w:type="character" w:customStyle="1" w:styleId="WW8Num62z7">
    <w:name w:val="WW8Num62z7"/>
    <w:uiPriority w:val="99"/>
    <w:rsid w:val="00CB6196"/>
  </w:style>
  <w:style w:type="character" w:customStyle="1" w:styleId="WW8Num62z8">
    <w:name w:val="WW8Num62z8"/>
    <w:uiPriority w:val="99"/>
    <w:rsid w:val="00CB6196"/>
  </w:style>
  <w:style w:type="character" w:customStyle="1" w:styleId="WW8Num63z0">
    <w:name w:val="WW8Num63z0"/>
    <w:uiPriority w:val="99"/>
    <w:rsid w:val="00CB6196"/>
    <w:rPr>
      <w:rFonts w:ascii="NewtonC" w:eastAsia="Times New Roman" w:hAnsi="NewtonC"/>
      <w:color w:val="000000"/>
      <w:sz w:val="24"/>
    </w:rPr>
  </w:style>
  <w:style w:type="character" w:customStyle="1" w:styleId="WW8Num63z1">
    <w:name w:val="WW8Num63z1"/>
    <w:uiPriority w:val="99"/>
    <w:rsid w:val="00CB6196"/>
  </w:style>
  <w:style w:type="character" w:customStyle="1" w:styleId="WW8Num63z2">
    <w:name w:val="WW8Num63z2"/>
    <w:uiPriority w:val="99"/>
    <w:rsid w:val="00CB6196"/>
  </w:style>
  <w:style w:type="character" w:customStyle="1" w:styleId="WW8Num63z3">
    <w:name w:val="WW8Num63z3"/>
    <w:uiPriority w:val="99"/>
    <w:rsid w:val="00CB6196"/>
  </w:style>
  <w:style w:type="character" w:customStyle="1" w:styleId="WW8Num63z4">
    <w:name w:val="WW8Num63z4"/>
    <w:uiPriority w:val="99"/>
    <w:rsid w:val="00CB6196"/>
  </w:style>
  <w:style w:type="character" w:customStyle="1" w:styleId="WW8Num63z5">
    <w:name w:val="WW8Num63z5"/>
    <w:uiPriority w:val="99"/>
    <w:rsid w:val="00CB6196"/>
  </w:style>
  <w:style w:type="character" w:customStyle="1" w:styleId="WW8Num63z6">
    <w:name w:val="WW8Num63z6"/>
    <w:uiPriority w:val="99"/>
    <w:rsid w:val="00CB6196"/>
  </w:style>
  <w:style w:type="character" w:customStyle="1" w:styleId="WW8Num63z7">
    <w:name w:val="WW8Num63z7"/>
    <w:uiPriority w:val="99"/>
    <w:rsid w:val="00CB6196"/>
  </w:style>
  <w:style w:type="character" w:customStyle="1" w:styleId="WW8Num63z8">
    <w:name w:val="WW8Num63z8"/>
    <w:uiPriority w:val="99"/>
    <w:rsid w:val="00CB6196"/>
  </w:style>
  <w:style w:type="character" w:customStyle="1" w:styleId="WW8Num64z0">
    <w:name w:val="WW8Num64z0"/>
    <w:uiPriority w:val="99"/>
    <w:rsid w:val="00CB6196"/>
    <w:rPr>
      <w:sz w:val="24"/>
    </w:rPr>
  </w:style>
  <w:style w:type="character" w:customStyle="1" w:styleId="WW8Num64z1">
    <w:name w:val="WW8Num64z1"/>
    <w:uiPriority w:val="99"/>
    <w:rsid w:val="00CB6196"/>
  </w:style>
  <w:style w:type="character" w:customStyle="1" w:styleId="WW8Num64z2">
    <w:name w:val="WW8Num64z2"/>
    <w:uiPriority w:val="99"/>
    <w:rsid w:val="00CB6196"/>
  </w:style>
  <w:style w:type="character" w:customStyle="1" w:styleId="WW8Num64z3">
    <w:name w:val="WW8Num64z3"/>
    <w:uiPriority w:val="99"/>
    <w:rsid w:val="00CB6196"/>
  </w:style>
  <w:style w:type="character" w:customStyle="1" w:styleId="WW8Num64z4">
    <w:name w:val="WW8Num64z4"/>
    <w:uiPriority w:val="99"/>
    <w:rsid w:val="00CB6196"/>
  </w:style>
  <w:style w:type="character" w:customStyle="1" w:styleId="WW8Num64z5">
    <w:name w:val="WW8Num64z5"/>
    <w:uiPriority w:val="99"/>
    <w:rsid w:val="00CB6196"/>
  </w:style>
  <w:style w:type="character" w:customStyle="1" w:styleId="WW8Num64z6">
    <w:name w:val="WW8Num64z6"/>
    <w:uiPriority w:val="99"/>
    <w:rsid w:val="00CB6196"/>
  </w:style>
  <w:style w:type="character" w:customStyle="1" w:styleId="WW8Num64z7">
    <w:name w:val="WW8Num64z7"/>
    <w:uiPriority w:val="99"/>
    <w:rsid w:val="00CB6196"/>
  </w:style>
  <w:style w:type="character" w:customStyle="1" w:styleId="WW8Num64z8">
    <w:name w:val="WW8Num64z8"/>
    <w:uiPriority w:val="99"/>
    <w:rsid w:val="00CB6196"/>
  </w:style>
  <w:style w:type="character" w:customStyle="1" w:styleId="WW8Num65z0">
    <w:name w:val="WW8Num65z0"/>
    <w:uiPriority w:val="99"/>
    <w:rsid w:val="00CB6196"/>
    <w:rPr>
      <w:rFonts w:eastAsia="Times New Roman"/>
      <w:sz w:val="24"/>
      <w:lang w:val="ru-RU"/>
    </w:rPr>
  </w:style>
  <w:style w:type="character" w:customStyle="1" w:styleId="WW8Num65z1">
    <w:name w:val="WW8Num65z1"/>
    <w:uiPriority w:val="99"/>
    <w:rsid w:val="00CB6196"/>
  </w:style>
  <w:style w:type="character" w:customStyle="1" w:styleId="WW8Num65z2">
    <w:name w:val="WW8Num65z2"/>
    <w:uiPriority w:val="99"/>
    <w:rsid w:val="00CB6196"/>
  </w:style>
  <w:style w:type="character" w:customStyle="1" w:styleId="WW8Num65z3">
    <w:name w:val="WW8Num65z3"/>
    <w:uiPriority w:val="99"/>
    <w:rsid w:val="00CB6196"/>
  </w:style>
  <w:style w:type="character" w:customStyle="1" w:styleId="WW8Num65z4">
    <w:name w:val="WW8Num65z4"/>
    <w:uiPriority w:val="99"/>
    <w:rsid w:val="00CB6196"/>
  </w:style>
  <w:style w:type="character" w:customStyle="1" w:styleId="WW8Num65z5">
    <w:name w:val="WW8Num65z5"/>
    <w:uiPriority w:val="99"/>
    <w:rsid w:val="00CB6196"/>
  </w:style>
  <w:style w:type="character" w:customStyle="1" w:styleId="WW8Num65z6">
    <w:name w:val="WW8Num65z6"/>
    <w:uiPriority w:val="99"/>
    <w:rsid w:val="00CB6196"/>
  </w:style>
  <w:style w:type="character" w:customStyle="1" w:styleId="WW8Num65z7">
    <w:name w:val="WW8Num65z7"/>
    <w:uiPriority w:val="99"/>
    <w:rsid w:val="00CB6196"/>
  </w:style>
  <w:style w:type="character" w:customStyle="1" w:styleId="WW8Num65z8">
    <w:name w:val="WW8Num65z8"/>
    <w:uiPriority w:val="99"/>
    <w:rsid w:val="00CB6196"/>
  </w:style>
  <w:style w:type="character" w:customStyle="1" w:styleId="WW8Num66z0">
    <w:name w:val="WW8Num66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66z1">
    <w:name w:val="WW8Num66z1"/>
    <w:uiPriority w:val="99"/>
    <w:rsid w:val="00CB6196"/>
  </w:style>
  <w:style w:type="character" w:customStyle="1" w:styleId="WW8Num66z2">
    <w:name w:val="WW8Num66z2"/>
    <w:uiPriority w:val="99"/>
    <w:rsid w:val="00CB6196"/>
  </w:style>
  <w:style w:type="character" w:customStyle="1" w:styleId="WW8Num66z3">
    <w:name w:val="WW8Num66z3"/>
    <w:uiPriority w:val="99"/>
    <w:rsid w:val="00CB6196"/>
  </w:style>
  <w:style w:type="character" w:customStyle="1" w:styleId="WW8Num66z4">
    <w:name w:val="WW8Num66z4"/>
    <w:uiPriority w:val="99"/>
    <w:rsid w:val="00CB6196"/>
  </w:style>
  <w:style w:type="character" w:customStyle="1" w:styleId="WW8Num66z5">
    <w:name w:val="WW8Num66z5"/>
    <w:uiPriority w:val="99"/>
    <w:rsid w:val="00CB6196"/>
  </w:style>
  <w:style w:type="character" w:customStyle="1" w:styleId="WW8Num66z6">
    <w:name w:val="WW8Num66z6"/>
    <w:uiPriority w:val="99"/>
    <w:rsid w:val="00CB6196"/>
  </w:style>
  <w:style w:type="character" w:customStyle="1" w:styleId="WW8Num66z7">
    <w:name w:val="WW8Num66z7"/>
    <w:uiPriority w:val="99"/>
    <w:rsid w:val="00CB6196"/>
  </w:style>
  <w:style w:type="character" w:customStyle="1" w:styleId="WW8Num66z8">
    <w:name w:val="WW8Num66z8"/>
    <w:uiPriority w:val="99"/>
    <w:rsid w:val="00CB6196"/>
  </w:style>
  <w:style w:type="character" w:customStyle="1" w:styleId="WW8Num67z0">
    <w:name w:val="WW8Num67z0"/>
    <w:uiPriority w:val="99"/>
    <w:rsid w:val="00CB6196"/>
    <w:rPr>
      <w:rFonts w:eastAsia="Times New Roman"/>
      <w:sz w:val="24"/>
    </w:rPr>
  </w:style>
  <w:style w:type="character" w:customStyle="1" w:styleId="WW8Num67z1">
    <w:name w:val="WW8Num67z1"/>
    <w:uiPriority w:val="99"/>
    <w:rsid w:val="00CB6196"/>
  </w:style>
  <w:style w:type="character" w:customStyle="1" w:styleId="WW8Num67z2">
    <w:name w:val="WW8Num67z2"/>
    <w:uiPriority w:val="99"/>
    <w:rsid w:val="00CB6196"/>
  </w:style>
  <w:style w:type="character" w:customStyle="1" w:styleId="WW8Num67z3">
    <w:name w:val="WW8Num67z3"/>
    <w:uiPriority w:val="99"/>
    <w:rsid w:val="00CB6196"/>
  </w:style>
  <w:style w:type="character" w:customStyle="1" w:styleId="WW8Num67z4">
    <w:name w:val="WW8Num67z4"/>
    <w:uiPriority w:val="99"/>
    <w:rsid w:val="00CB6196"/>
  </w:style>
  <w:style w:type="character" w:customStyle="1" w:styleId="WW8Num67z5">
    <w:name w:val="WW8Num67z5"/>
    <w:uiPriority w:val="99"/>
    <w:rsid w:val="00CB6196"/>
  </w:style>
  <w:style w:type="character" w:customStyle="1" w:styleId="WW8Num67z6">
    <w:name w:val="WW8Num67z6"/>
    <w:uiPriority w:val="99"/>
    <w:rsid w:val="00CB6196"/>
  </w:style>
  <w:style w:type="character" w:customStyle="1" w:styleId="WW8Num67z7">
    <w:name w:val="WW8Num67z7"/>
    <w:uiPriority w:val="99"/>
    <w:rsid w:val="00CB6196"/>
  </w:style>
  <w:style w:type="character" w:customStyle="1" w:styleId="WW8Num67z8">
    <w:name w:val="WW8Num67z8"/>
    <w:uiPriority w:val="99"/>
    <w:rsid w:val="00CB6196"/>
  </w:style>
  <w:style w:type="character" w:customStyle="1" w:styleId="WW8Num68z0">
    <w:name w:val="WW8Num68z0"/>
    <w:uiPriority w:val="99"/>
    <w:rsid w:val="00CB6196"/>
    <w:rPr>
      <w:sz w:val="22"/>
    </w:rPr>
  </w:style>
  <w:style w:type="character" w:customStyle="1" w:styleId="WW8Num68z1">
    <w:name w:val="WW8Num68z1"/>
    <w:uiPriority w:val="99"/>
    <w:rsid w:val="00CB6196"/>
  </w:style>
  <w:style w:type="character" w:customStyle="1" w:styleId="WW8Num68z2">
    <w:name w:val="WW8Num68z2"/>
    <w:uiPriority w:val="99"/>
    <w:rsid w:val="00CB6196"/>
  </w:style>
  <w:style w:type="character" w:customStyle="1" w:styleId="WW8Num68z3">
    <w:name w:val="WW8Num68z3"/>
    <w:uiPriority w:val="99"/>
    <w:rsid w:val="00CB6196"/>
  </w:style>
  <w:style w:type="character" w:customStyle="1" w:styleId="WW8Num68z4">
    <w:name w:val="WW8Num68z4"/>
    <w:uiPriority w:val="99"/>
    <w:rsid w:val="00CB6196"/>
  </w:style>
  <w:style w:type="character" w:customStyle="1" w:styleId="WW8Num68z5">
    <w:name w:val="WW8Num68z5"/>
    <w:uiPriority w:val="99"/>
    <w:rsid w:val="00CB6196"/>
  </w:style>
  <w:style w:type="character" w:customStyle="1" w:styleId="WW8Num68z6">
    <w:name w:val="WW8Num68z6"/>
    <w:uiPriority w:val="99"/>
    <w:rsid w:val="00CB6196"/>
  </w:style>
  <w:style w:type="character" w:customStyle="1" w:styleId="WW8Num68z7">
    <w:name w:val="WW8Num68z7"/>
    <w:uiPriority w:val="99"/>
    <w:rsid w:val="00CB6196"/>
  </w:style>
  <w:style w:type="character" w:customStyle="1" w:styleId="WW8Num68z8">
    <w:name w:val="WW8Num68z8"/>
    <w:uiPriority w:val="99"/>
    <w:rsid w:val="00CB6196"/>
  </w:style>
  <w:style w:type="character" w:customStyle="1" w:styleId="WW8Num69z0">
    <w:name w:val="WW8Num69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  <w:lang w:val="en-US"/>
    </w:rPr>
  </w:style>
  <w:style w:type="character" w:customStyle="1" w:styleId="WW8Num69z1">
    <w:name w:val="WW8Num69z1"/>
    <w:uiPriority w:val="99"/>
    <w:rsid w:val="00CB6196"/>
  </w:style>
  <w:style w:type="character" w:customStyle="1" w:styleId="WW8Num69z2">
    <w:name w:val="WW8Num69z2"/>
    <w:uiPriority w:val="99"/>
    <w:rsid w:val="00CB6196"/>
  </w:style>
  <w:style w:type="character" w:customStyle="1" w:styleId="WW8Num69z3">
    <w:name w:val="WW8Num69z3"/>
    <w:uiPriority w:val="99"/>
    <w:rsid w:val="00CB6196"/>
  </w:style>
  <w:style w:type="character" w:customStyle="1" w:styleId="WW8Num69z4">
    <w:name w:val="WW8Num69z4"/>
    <w:uiPriority w:val="99"/>
    <w:rsid w:val="00CB6196"/>
  </w:style>
  <w:style w:type="character" w:customStyle="1" w:styleId="WW8Num69z5">
    <w:name w:val="WW8Num69z5"/>
    <w:uiPriority w:val="99"/>
    <w:rsid w:val="00CB6196"/>
  </w:style>
  <w:style w:type="character" w:customStyle="1" w:styleId="WW8Num69z6">
    <w:name w:val="WW8Num69z6"/>
    <w:uiPriority w:val="99"/>
    <w:rsid w:val="00CB6196"/>
  </w:style>
  <w:style w:type="character" w:customStyle="1" w:styleId="WW8Num69z7">
    <w:name w:val="WW8Num69z7"/>
    <w:uiPriority w:val="99"/>
    <w:rsid w:val="00CB6196"/>
  </w:style>
  <w:style w:type="character" w:customStyle="1" w:styleId="WW8Num69z8">
    <w:name w:val="WW8Num69z8"/>
    <w:uiPriority w:val="99"/>
    <w:rsid w:val="00CB6196"/>
  </w:style>
  <w:style w:type="character" w:customStyle="1" w:styleId="WW8Num70z0">
    <w:name w:val="WW8Num70z0"/>
    <w:uiPriority w:val="99"/>
    <w:rsid w:val="00CB6196"/>
    <w:rPr>
      <w:rFonts w:ascii="Times New Roman" w:eastAsia="Times New Roman" w:hAnsi="Times New Roman"/>
      <w:sz w:val="24"/>
      <w:lang w:val="ru-RU"/>
    </w:rPr>
  </w:style>
  <w:style w:type="character" w:customStyle="1" w:styleId="WW8Num70z1">
    <w:name w:val="WW8Num70z1"/>
    <w:uiPriority w:val="99"/>
    <w:rsid w:val="00CB6196"/>
  </w:style>
  <w:style w:type="character" w:customStyle="1" w:styleId="WW8Num70z2">
    <w:name w:val="WW8Num70z2"/>
    <w:uiPriority w:val="99"/>
    <w:rsid w:val="00CB6196"/>
  </w:style>
  <w:style w:type="character" w:customStyle="1" w:styleId="WW8Num70z3">
    <w:name w:val="WW8Num70z3"/>
    <w:uiPriority w:val="99"/>
    <w:rsid w:val="00CB6196"/>
  </w:style>
  <w:style w:type="character" w:customStyle="1" w:styleId="WW8Num70z4">
    <w:name w:val="WW8Num70z4"/>
    <w:uiPriority w:val="99"/>
    <w:rsid w:val="00CB6196"/>
  </w:style>
  <w:style w:type="character" w:customStyle="1" w:styleId="WW8Num70z5">
    <w:name w:val="WW8Num70z5"/>
    <w:uiPriority w:val="99"/>
    <w:rsid w:val="00CB6196"/>
  </w:style>
  <w:style w:type="character" w:customStyle="1" w:styleId="WW8Num70z6">
    <w:name w:val="WW8Num70z6"/>
    <w:uiPriority w:val="99"/>
    <w:rsid w:val="00CB6196"/>
  </w:style>
  <w:style w:type="character" w:customStyle="1" w:styleId="WW8Num70z7">
    <w:name w:val="WW8Num70z7"/>
    <w:uiPriority w:val="99"/>
    <w:rsid w:val="00CB6196"/>
  </w:style>
  <w:style w:type="character" w:customStyle="1" w:styleId="WW8Num70z8">
    <w:name w:val="WW8Num70z8"/>
    <w:uiPriority w:val="99"/>
    <w:rsid w:val="00CB6196"/>
  </w:style>
  <w:style w:type="character" w:customStyle="1" w:styleId="WW8Num71z0">
    <w:name w:val="WW8Num71z0"/>
    <w:uiPriority w:val="99"/>
    <w:rsid w:val="00CB6196"/>
  </w:style>
  <w:style w:type="character" w:customStyle="1" w:styleId="WW8Num71z1">
    <w:name w:val="WW8Num71z1"/>
    <w:uiPriority w:val="99"/>
    <w:rsid w:val="00CB6196"/>
  </w:style>
  <w:style w:type="character" w:customStyle="1" w:styleId="WW8Num71z2">
    <w:name w:val="WW8Num71z2"/>
    <w:uiPriority w:val="99"/>
    <w:rsid w:val="00CB6196"/>
  </w:style>
  <w:style w:type="character" w:customStyle="1" w:styleId="WW8Num71z3">
    <w:name w:val="WW8Num71z3"/>
    <w:uiPriority w:val="99"/>
    <w:rsid w:val="00CB6196"/>
  </w:style>
  <w:style w:type="character" w:customStyle="1" w:styleId="WW8Num71z4">
    <w:name w:val="WW8Num71z4"/>
    <w:uiPriority w:val="99"/>
    <w:rsid w:val="00CB6196"/>
  </w:style>
  <w:style w:type="character" w:customStyle="1" w:styleId="WW8Num71z5">
    <w:name w:val="WW8Num71z5"/>
    <w:uiPriority w:val="99"/>
    <w:rsid w:val="00CB6196"/>
  </w:style>
  <w:style w:type="character" w:customStyle="1" w:styleId="WW8Num71z6">
    <w:name w:val="WW8Num71z6"/>
    <w:uiPriority w:val="99"/>
    <w:rsid w:val="00CB6196"/>
  </w:style>
  <w:style w:type="character" w:customStyle="1" w:styleId="WW8Num71z7">
    <w:name w:val="WW8Num71z7"/>
    <w:uiPriority w:val="99"/>
    <w:rsid w:val="00CB6196"/>
  </w:style>
  <w:style w:type="character" w:customStyle="1" w:styleId="WW8Num71z8">
    <w:name w:val="WW8Num71z8"/>
    <w:uiPriority w:val="99"/>
    <w:rsid w:val="00CB6196"/>
  </w:style>
  <w:style w:type="character" w:customStyle="1" w:styleId="WW8Num72z0">
    <w:name w:val="WW8Num72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2z1">
    <w:name w:val="WW8Num72z1"/>
    <w:uiPriority w:val="99"/>
    <w:rsid w:val="00CB6196"/>
  </w:style>
  <w:style w:type="character" w:customStyle="1" w:styleId="WW8Num72z2">
    <w:name w:val="WW8Num72z2"/>
    <w:uiPriority w:val="99"/>
    <w:rsid w:val="00CB6196"/>
  </w:style>
  <w:style w:type="character" w:customStyle="1" w:styleId="WW8Num72z3">
    <w:name w:val="WW8Num72z3"/>
    <w:uiPriority w:val="99"/>
    <w:rsid w:val="00CB6196"/>
  </w:style>
  <w:style w:type="character" w:customStyle="1" w:styleId="WW8Num72z4">
    <w:name w:val="WW8Num72z4"/>
    <w:uiPriority w:val="99"/>
    <w:rsid w:val="00CB6196"/>
  </w:style>
  <w:style w:type="character" w:customStyle="1" w:styleId="WW8Num72z5">
    <w:name w:val="WW8Num72z5"/>
    <w:uiPriority w:val="99"/>
    <w:rsid w:val="00CB6196"/>
  </w:style>
  <w:style w:type="character" w:customStyle="1" w:styleId="WW8Num72z6">
    <w:name w:val="WW8Num72z6"/>
    <w:uiPriority w:val="99"/>
    <w:rsid w:val="00CB6196"/>
  </w:style>
  <w:style w:type="character" w:customStyle="1" w:styleId="WW8Num72z7">
    <w:name w:val="WW8Num72z7"/>
    <w:uiPriority w:val="99"/>
    <w:rsid w:val="00CB6196"/>
  </w:style>
  <w:style w:type="character" w:customStyle="1" w:styleId="WW8Num72z8">
    <w:name w:val="WW8Num72z8"/>
    <w:uiPriority w:val="99"/>
    <w:rsid w:val="00CB6196"/>
  </w:style>
  <w:style w:type="character" w:customStyle="1" w:styleId="WW8Num73z0">
    <w:name w:val="WW8Num73z0"/>
    <w:uiPriority w:val="99"/>
    <w:rsid w:val="00CB6196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3z1">
    <w:name w:val="WW8Num73z1"/>
    <w:uiPriority w:val="99"/>
    <w:rsid w:val="00CB6196"/>
  </w:style>
  <w:style w:type="character" w:customStyle="1" w:styleId="WW8Num73z2">
    <w:name w:val="WW8Num73z2"/>
    <w:uiPriority w:val="99"/>
    <w:rsid w:val="00CB6196"/>
  </w:style>
  <w:style w:type="character" w:customStyle="1" w:styleId="WW8Num73z3">
    <w:name w:val="WW8Num73z3"/>
    <w:uiPriority w:val="99"/>
    <w:rsid w:val="00CB6196"/>
  </w:style>
  <w:style w:type="character" w:customStyle="1" w:styleId="WW8Num73z4">
    <w:name w:val="WW8Num73z4"/>
    <w:uiPriority w:val="99"/>
    <w:rsid w:val="00CB6196"/>
  </w:style>
  <w:style w:type="character" w:customStyle="1" w:styleId="WW8Num73z5">
    <w:name w:val="WW8Num73z5"/>
    <w:uiPriority w:val="99"/>
    <w:rsid w:val="00CB6196"/>
  </w:style>
  <w:style w:type="character" w:customStyle="1" w:styleId="WW8Num73z6">
    <w:name w:val="WW8Num73z6"/>
    <w:uiPriority w:val="99"/>
    <w:rsid w:val="00CB6196"/>
  </w:style>
  <w:style w:type="character" w:customStyle="1" w:styleId="WW8Num73z7">
    <w:name w:val="WW8Num73z7"/>
    <w:uiPriority w:val="99"/>
    <w:rsid w:val="00CB6196"/>
  </w:style>
  <w:style w:type="character" w:customStyle="1" w:styleId="WW8Num73z8">
    <w:name w:val="WW8Num73z8"/>
    <w:uiPriority w:val="99"/>
    <w:rsid w:val="00CB6196"/>
  </w:style>
  <w:style w:type="character" w:customStyle="1" w:styleId="WW8Num74z0">
    <w:name w:val="WW8Num74z0"/>
    <w:uiPriority w:val="99"/>
    <w:rsid w:val="00CB6196"/>
  </w:style>
  <w:style w:type="character" w:customStyle="1" w:styleId="WW8Num74z1">
    <w:name w:val="WW8Num74z1"/>
    <w:uiPriority w:val="99"/>
    <w:rsid w:val="00CB6196"/>
  </w:style>
  <w:style w:type="character" w:customStyle="1" w:styleId="WW8Num74z2">
    <w:name w:val="WW8Num74z2"/>
    <w:uiPriority w:val="99"/>
    <w:rsid w:val="00CB6196"/>
  </w:style>
  <w:style w:type="character" w:customStyle="1" w:styleId="WW8Num74z3">
    <w:name w:val="WW8Num74z3"/>
    <w:uiPriority w:val="99"/>
    <w:rsid w:val="00CB6196"/>
  </w:style>
  <w:style w:type="character" w:customStyle="1" w:styleId="WW8Num74z4">
    <w:name w:val="WW8Num74z4"/>
    <w:uiPriority w:val="99"/>
    <w:rsid w:val="00CB6196"/>
  </w:style>
  <w:style w:type="character" w:customStyle="1" w:styleId="WW8Num74z5">
    <w:name w:val="WW8Num74z5"/>
    <w:uiPriority w:val="99"/>
    <w:rsid w:val="00CB6196"/>
  </w:style>
  <w:style w:type="character" w:customStyle="1" w:styleId="WW8Num74z6">
    <w:name w:val="WW8Num74z6"/>
    <w:uiPriority w:val="99"/>
    <w:rsid w:val="00CB6196"/>
  </w:style>
  <w:style w:type="character" w:customStyle="1" w:styleId="WW8Num74z7">
    <w:name w:val="WW8Num74z7"/>
    <w:uiPriority w:val="99"/>
    <w:rsid w:val="00CB6196"/>
  </w:style>
  <w:style w:type="character" w:customStyle="1" w:styleId="WW8Num74z8">
    <w:name w:val="WW8Num74z8"/>
    <w:uiPriority w:val="99"/>
    <w:rsid w:val="00CB6196"/>
  </w:style>
  <w:style w:type="character" w:customStyle="1" w:styleId="WW8Num75z0">
    <w:name w:val="WW8Num75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WW8Num75z1">
    <w:name w:val="WW8Num75z1"/>
    <w:uiPriority w:val="99"/>
    <w:rsid w:val="00CB6196"/>
  </w:style>
  <w:style w:type="character" w:customStyle="1" w:styleId="WW8Num75z2">
    <w:name w:val="WW8Num75z2"/>
    <w:uiPriority w:val="99"/>
    <w:rsid w:val="00CB6196"/>
  </w:style>
  <w:style w:type="character" w:customStyle="1" w:styleId="WW8Num75z3">
    <w:name w:val="WW8Num75z3"/>
    <w:uiPriority w:val="99"/>
    <w:rsid w:val="00CB6196"/>
  </w:style>
  <w:style w:type="character" w:customStyle="1" w:styleId="WW8Num75z4">
    <w:name w:val="WW8Num75z4"/>
    <w:uiPriority w:val="99"/>
    <w:rsid w:val="00CB6196"/>
  </w:style>
  <w:style w:type="character" w:customStyle="1" w:styleId="WW8Num75z5">
    <w:name w:val="WW8Num75z5"/>
    <w:uiPriority w:val="99"/>
    <w:rsid w:val="00CB6196"/>
  </w:style>
  <w:style w:type="character" w:customStyle="1" w:styleId="WW8Num75z6">
    <w:name w:val="WW8Num75z6"/>
    <w:uiPriority w:val="99"/>
    <w:rsid w:val="00CB6196"/>
  </w:style>
  <w:style w:type="character" w:customStyle="1" w:styleId="WW8Num75z7">
    <w:name w:val="WW8Num75z7"/>
    <w:uiPriority w:val="99"/>
    <w:rsid w:val="00CB6196"/>
  </w:style>
  <w:style w:type="character" w:customStyle="1" w:styleId="WW8Num75z8">
    <w:name w:val="WW8Num75z8"/>
    <w:uiPriority w:val="99"/>
    <w:rsid w:val="00CB6196"/>
  </w:style>
  <w:style w:type="character" w:customStyle="1" w:styleId="WW8Num76z0">
    <w:name w:val="WW8Num76z0"/>
    <w:uiPriority w:val="99"/>
    <w:rsid w:val="00CB6196"/>
    <w:rPr>
      <w:sz w:val="22"/>
    </w:rPr>
  </w:style>
  <w:style w:type="character" w:customStyle="1" w:styleId="WW8Num76z1">
    <w:name w:val="WW8Num76z1"/>
    <w:uiPriority w:val="99"/>
    <w:rsid w:val="00CB6196"/>
  </w:style>
  <w:style w:type="character" w:customStyle="1" w:styleId="WW8Num76z2">
    <w:name w:val="WW8Num76z2"/>
    <w:uiPriority w:val="99"/>
    <w:rsid w:val="00CB6196"/>
  </w:style>
  <w:style w:type="character" w:customStyle="1" w:styleId="WW8Num76z3">
    <w:name w:val="WW8Num76z3"/>
    <w:uiPriority w:val="99"/>
    <w:rsid w:val="00CB6196"/>
  </w:style>
  <w:style w:type="character" w:customStyle="1" w:styleId="WW8Num76z4">
    <w:name w:val="WW8Num76z4"/>
    <w:uiPriority w:val="99"/>
    <w:rsid w:val="00CB6196"/>
  </w:style>
  <w:style w:type="character" w:customStyle="1" w:styleId="WW8Num76z5">
    <w:name w:val="WW8Num76z5"/>
    <w:uiPriority w:val="99"/>
    <w:rsid w:val="00CB6196"/>
  </w:style>
  <w:style w:type="character" w:customStyle="1" w:styleId="WW8Num76z6">
    <w:name w:val="WW8Num76z6"/>
    <w:uiPriority w:val="99"/>
    <w:rsid w:val="00CB6196"/>
  </w:style>
  <w:style w:type="character" w:customStyle="1" w:styleId="WW8Num76z7">
    <w:name w:val="WW8Num76z7"/>
    <w:uiPriority w:val="99"/>
    <w:rsid w:val="00CB6196"/>
  </w:style>
  <w:style w:type="character" w:customStyle="1" w:styleId="WW8Num76z8">
    <w:name w:val="WW8Num76z8"/>
    <w:uiPriority w:val="99"/>
    <w:rsid w:val="00CB6196"/>
  </w:style>
  <w:style w:type="character" w:customStyle="1" w:styleId="WW8Num77z0">
    <w:name w:val="WW8Num77z0"/>
    <w:uiPriority w:val="99"/>
    <w:rsid w:val="00CB6196"/>
    <w:rPr>
      <w:sz w:val="22"/>
    </w:rPr>
  </w:style>
  <w:style w:type="character" w:customStyle="1" w:styleId="WW8Num77z1">
    <w:name w:val="WW8Num77z1"/>
    <w:uiPriority w:val="99"/>
    <w:rsid w:val="00CB6196"/>
  </w:style>
  <w:style w:type="character" w:customStyle="1" w:styleId="WW8Num77z2">
    <w:name w:val="WW8Num77z2"/>
    <w:uiPriority w:val="99"/>
    <w:rsid w:val="00CB6196"/>
  </w:style>
  <w:style w:type="character" w:customStyle="1" w:styleId="WW8Num77z3">
    <w:name w:val="WW8Num77z3"/>
    <w:uiPriority w:val="99"/>
    <w:rsid w:val="00CB6196"/>
  </w:style>
  <w:style w:type="character" w:customStyle="1" w:styleId="WW8Num77z4">
    <w:name w:val="WW8Num77z4"/>
    <w:uiPriority w:val="99"/>
    <w:rsid w:val="00CB6196"/>
  </w:style>
  <w:style w:type="character" w:customStyle="1" w:styleId="WW8Num77z5">
    <w:name w:val="WW8Num77z5"/>
    <w:uiPriority w:val="99"/>
    <w:rsid w:val="00CB6196"/>
  </w:style>
  <w:style w:type="character" w:customStyle="1" w:styleId="WW8Num77z6">
    <w:name w:val="WW8Num77z6"/>
    <w:uiPriority w:val="99"/>
    <w:rsid w:val="00CB6196"/>
  </w:style>
  <w:style w:type="character" w:customStyle="1" w:styleId="WW8Num77z7">
    <w:name w:val="WW8Num77z7"/>
    <w:uiPriority w:val="99"/>
    <w:rsid w:val="00CB6196"/>
  </w:style>
  <w:style w:type="character" w:customStyle="1" w:styleId="WW8Num77z8">
    <w:name w:val="WW8Num77z8"/>
    <w:uiPriority w:val="99"/>
    <w:rsid w:val="00CB6196"/>
  </w:style>
  <w:style w:type="character" w:customStyle="1" w:styleId="WW8Num78z0">
    <w:name w:val="WW8Num78z0"/>
    <w:uiPriority w:val="99"/>
    <w:rsid w:val="00CB6196"/>
  </w:style>
  <w:style w:type="character" w:customStyle="1" w:styleId="WW8Num78z1">
    <w:name w:val="WW8Num78z1"/>
    <w:uiPriority w:val="99"/>
    <w:rsid w:val="00CB6196"/>
  </w:style>
  <w:style w:type="character" w:customStyle="1" w:styleId="WW8Num79z0">
    <w:name w:val="WW8Num79z0"/>
    <w:uiPriority w:val="99"/>
    <w:rsid w:val="00CB6196"/>
    <w:rPr>
      <w:rFonts w:ascii="Symbol" w:hAnsi="Symbol"/>
    </w:rPr>
  </w:style>
  <w:style w:type="character" w:customStyle="1" w:styleId="WW8Num79z1">
    <w:name w:val="WW8Num79z1"/>
    <w:uiPriority w:val="99"/>
    <w:rsid w:val="00CB6196"/>
    <w:rPr>
      <w:rFonts w:ascii="OpenSymbol" w:hAnsi="OpenSymbol"/>
    </w:rPr>
  </w:style>
  <w:style w:type="character" w:customStyle="1" w:styleId="WW8Num80z0">
    <w:name w:val="WW8Num80z0"/>
    <w:uiPriority w:val="99"/>
    <w:rsid w:val="00CB6196"/>
    <w:rPr>
      <w:rFonts w:ascii="Symbol" w:hAnsi="Symbol"/>
    </w:rPr>
  </w:style>
  <w:style w:type="character" w:customStyle="1" w:styleId="WW8Num80z1">
    <w:name w:val="WW8Num80z1"/>
    <w:uiPriority w:val="99"/>
    <w:rsid w:val="00CB6196"/>
    <w:rPr>
      <w:rFonts w:ascii="OpenSymbol" w:hAnsi="OpenSymbol"/>
    </w:rPr>
  </w:style>
  <w:style w:type="character" w:customStyle="1" w:styleId="WW8Num80z2">
    <w:name w:val="WW8Num80z2"/>
    <w:uiPriority w:val="99"/>
    <w:rsid w:val="00CB6196"/>
  </w:style>
  <w:style w:type="character" w:customStyle="1" w:styleId="WW8Num80z3">
    <w:name w:val="WW8Num80z3"/>
    <w:uiPriority w:val="99"/>
    <w:rsid w:val="00CB6196"/>
  </w:style>
  <w:style w:type="character" w:customStyle="1" w:styleId="WW8Num80z4">
    <w:name w:val="WW8Num80z4"/>
    <w:uiPriority w:val="99"/>
    <w:rsid w:val="00CB6196"/>
  </w:style>
  <w:style w:type="character" w:customStyle="1" w:styleId="WW8Num80z5">
    <w:name w:val="WW8Num80z5"/>
    <w:uiPriority w:val="99"/>
    <w:rsid w:val="00CB6196"/>
  </w:style>
  <w:style w:type="character" w:customStyle="1" w:styleId="WW8Num80z6">
    <w:name w:val="WW8Num80z6"/>
    <w:uiPriority w:val="99"/>
    <w:rsid w:val="00CB6196"/>
  </w:style>
  <w:style w:type="character" w:customStyle="1" w:styleId="WW8Num80z7">
    <w:name w:val="WW8Num80z7"/>
    <w:uiPriority w:val="99"/>
    <w:rsid w:val="00CB6196"/>
  </w:style>
  <w:style w:type="character" w:customStyle="1" w:styleId="WW8Num80z8">
    <w:name w:val="WW8Num80z8"/>
    <w:uiPriority w:val="99"/>
    <w:rsid w:val="00CB6196"/>
  </w:style>
  <w:style w:type="character" w:customStyle="1" w:styleId="WW8Num81z0">
    <w:name w:val="WW8Num81z0"/>
    <w:uiPriority w:val="99"/>
    <w:rsid w:val="00CB6196"/>
  </w:style>
  <w:style w:type="character" w:customStyle="1" w:styleId="WW8Num81z1">
    <w:name w:val="WW8Num81z1"/>
    <w:uiPriority w:val="99"/>
    <w:rsid w:val="00CB6196"/>
  </w:style>
  <w:style w:type="character" w:customStyle="1" w:styleId="WW8Num81z2">
    <w:name w:val="WW8Num81z2"/>
    <w:uiPriority w:val="99"/>
    <w:rsid w:val="00CB6196"/>
  </w:style>
  <w:style w:type="character" w:customStyle="1" w:styleId="WW8Num81z3">
    <w:name w:val="WW8Num81z3"/>
    <w:uiPriority w:val="99"/>
    <w:rsid w:val="00CB6196"/>
  </w:style>
  <w:style w:type="character" w:customStyle="1" w:styleId="WW8Num81z4">
    <w:name w:val="WW8Num81z4"/>
    <w:uiPriority w:val="99"/>
    <w:rsid w:val="00CB6196"/>
  </w:style>
  <w:style w:type="character" w:customStyle="1" w:styleId="WW8Num81z5">
    <w:name w:val="WW8Num81z5"/>
    <w:uiPriority w:val="99"/>
    <w:rsid w:val="00CB6196"/>
  </w:style>
  <w:style w:type="character" w:customStyle="1" w:styleId="WW8Num81z6">
    <w:name w:val="WW8Num81z6"/>
    <w:uiPriority w:val="99"/>
    <w:rsid w:val="00CB6196"/>
  </w:style>
  <w:style w:type="character" w:customStyle="1" w:styleId="WW8Num81z7">
    <w:name w:val="WW8Num81z7"/>
    <w:uiPriority w:val="99"/>
    <w:rsid w:val="00CB6196"/>
  </w:style>
  <w:style w:type="character" w:customStyle="1" w:styleId="WW8Num81z8">
    <w:name w:val="WW8Num81z8"/>
    <w:uiPriority w:val="99"/>
    <w:rsid w:val="00CB6196"/>
  </w:style>
  <w:style w:type="character" w:customStyle="1" w:styleId="WW8Num82z0">
    <w:name w:val="WW8Num82z0"/>
    <w:uiPriority w:val="99"/>
    <w:rsid w:val="00CB6196"/>
  </w:style>
  <w:style w:type="character" w:customStyle="1" w:styleId="WW8Num82z1">
    <w:name w:val="WW8Num82z1"/>
    <w:uiPriority w:val="99"/>
    <w:rsid w:val="00CB6196"/>
  </w:style>
  <w:style w:type="character" w:customStyle="1" w:styleId="WW8Num82z2">
    <w:name w:val="WW8Num82z2"/>
    <w:uiPriority w:val="99"/>
    <w:rsid w:val="00CB6196"/>
  </w:style>
  <w:style w:type="character" w:customStyle="1" w:styleId="WW8Num82z3">
    <w:name w:val="WW8Num82z3"/>
    <w:uiPriority w:val="99"/>
    <w:rsid w:val="00CB6196"/>
  </w:style>
  <w:style w:type="character" w:customStyle="1" w:styleId="WW8Num82z4">
    <w:name w:val="WW8Num82z4"/>
    <w:uiPriority w:val="99"/>
    <w:rsid w:val="00CB6196"/>
  </w:style>
  <w:style w:type="character" w:customStyle="1" w:styleId="WW8Num82z5">
    <w:name w:val="WW8Num82z5"/>
    <w:uiPriority w:val="99"/>
    <w:rsid w:val="00CB6196"/>
  </w:style>
  <w:style w:type="character" w:customStyle="1" w:styleId="WW8Num82z6">
    <w:name w:val="WW8Num82z6"/>
    <w:uiPriority w:val="99"/>
    <w:rsid w:val="00CB6196"/>
  </w:style>
  <w:style w:type="character" w:customStyle="1" w:styleId="WW8Num82z7">
    <w:name w:val="WW8Num82z7"/>
    <w:uiPriority w:val="99"/>
    <w:rsid w:val="00CB6196"/>
  </w:style>
  <w:style w:type="character" w:customStyle="1" w:styleId="WW8Num82z8">
    <w:name w:val="WW8Num82z8"/>
    <w:uiPriority w:val="99"/>
    <w:rsid w:val="00CB6196"/>
  </w:style>
  <w:style w:type="character" w:customStyle="1" w:styleId="WW8Num83z0">
    <w:name w:val="WW8Num83z0"/>
    <w:uiPriority w:val="99"/>
    <w:rsid w:val="00CB6196"/>
    <w:rPr>
      <w:b/>
    </w:rPr>
  </w:style>
  <w:style w:type="character" w:customStyle="1" w:styleId="WW8Num83z1">
    <w:name w:val="WW8Num83z1"/>
    <w:uiPriority w:val="99"/>
    <w:rsid w:val="00CB6196"/>
  </w:style>
  <w:style w:type="character" w:customStyle="1" w:styleId="WW8Num83z2">
    <w:name w:val="WW8Num83z2"/>
    <w:uiPriority w:val="99"/>
    <w:rsid w:val="00CB6196"/>
  </w:style>
  <w:style w:type="character" w:customStyle="1" w:styleId="WW8Num83z3">
    <w:name w:val="WW8Num83z3"/>
    <w:uiPriority w:val="99"/>
    <w:rsid w:val="00CB6196"/>
  </w:style>
  <w:style w:type="character" w:customStyle="1" w:styleId="WW8Num83z4">
    <w:name w:val="WW8Num83z4"/>
    <w:uiPriority w:val="99"/>
    <w:rsid w:val="00CB6196"/>
  </w:style>
  <w:style w:type="character" w:customStyle="1" w:styleId="WW8Num83z5">
    <w:name w:val="WW8Num83z5"/>
    <w:uiPriority w:val="99"/>
    <w:rsid w:val="00CB6196"/>
  </w:style>
  <w:style w:type="character" w:customStyle="1" w:styleId="WW8Num83z6">
    <w:name w:val="WW8Num83z6"/>
    <w:uiPriority w:val="99"/>
    <w:rsid w:val="00CB6196"/>
  </w:style>
  <w:style w:type="character" w:customStyle="1" w:styleId="WW8Num83z7">
    <w:name w:val="WW8Num83z7"/>
    <w:uiPriority w:val="99"/>
    <w:rsid w:val="00CB6196"/>
  </w:style>
  <w:style w:type="character" w:customStyle="1" w:styleId="WW8Num83z8">
    <w:name w:val="WW8Num83z8"/>
    <w:uiPriority w:val="99"/>
    <w:rsid w:val="00CB6196"/>
  </w:style>
  <w:style w:type="character" w:customStyle="1" w:styleId="WW8Num84z0">
    <w:name w:val="WW8Num84z0"/>
    <w:uiPriority w:val="99"/>
    <w:rsid w:val="00CB6196"/>
    <w:rPr>
      <w:b/>
    </w:rPr>
  </w:style>
  <w:style w:type="character" w:customStyle="1" w:styleId="WW8Num84z1">
    <w:name w:val="WW8Num84z1"/>
    <w:uiPriority w:val="99"/>
    <w:rsid w:val="00CB6196"/>
  </w:style>
  <w:style w:type="character" w:customStyle="1" w:styleId="WW8Num84z2">
    <w:name w:val="WW8Num84z2"/>
    <w:uiPriority w:val="99"/>
    <w:rsid w:val="00CB6196"/>
  </w:style>
  <w:style w:type="character" w:customStyle="1" w:styleId="WW8Num84z3">
    <w:name w:val="WW8Num84z3"/>
    <w:uiPriority w:val="99"/>
    <w:rsid w:val="00CB6196"/>
  </w:style>
  <w:style w:type="character" w:customStyle="1" w:styleId="WW8Num84z4">
    <w:name w:val="WW8Num84z4"/>
    <w:uiPriority w:val="99"/>
    <w:rsid w:val="00CB6196"/>
  </w:style>
  <w:style w:type="character" w:customStyle="1" w:styleId="WW8Num84z5">
    <w:name w:val="WW8Num84z5"/>
    <w:uiPriority w:val="99"/>
    <w:rsid w:val="00CB6196"/>
  </w:style>
  <w:style w:type="character" w:customStyle="1" w:styleId="WW8Num84z6">
    <w:name w:val="WW8Num84z6"/>
    <w:uiPriority w:val="99"/>
    <w:rsid w:val="00CB6196"/>
  </w:style>
  <w:style w:type="character" w:customStyle="1" w:styleId="WW8Num84z7">
    <w:name w:val="WW8Num84z7"/>
    <w:uiPriority w:val="99"/>
    <w:rsid w:val="00CB6196"/>
  </w:style>
  <w:style w:type="character" w:customStyle="1" w:styleId="WW8Num84z8">
    <w:name w:val="WW8Num84z8"/>
    <w:uiPriority w:val="99"/>
    <w:rsid w:val="00CB6196"/>
  </w:style>
  <w:style w:type="character" w:customStyle="1" w:styleId="WW8Num85z0">
    <w:name w:val="WW8Num85z0"/>
    <w:uiPriority w:val="99"/>
    <w:rsid w:val="00CB6196"/>
    <w:rPr>
      <w:b/>
    </w:rPr>
  </w:style>
  <w:style w:type="character" w:customStyle="1" w:styleId="WW8Num85z1">
    <w:name w:val="WW8Num85z1"/>
    <w:uiPriority w:val="99"/>
    <w:rsid w:val="00CB6196"/>
  </w:style>
  <w:style w:type="character" w:customStyle="1" w:styleId="WW8Num85z2">
    <w:name w:val="WW8Num85z2"/>
    <w:uiPriority w:val="99"/>
    <w:rsid w:val="00CB6196"/>
  </w:style>
  <w:style w:type="character" w:customStyle="1" w:styleId="WW8Num85z3">
    <w:name w:val="WW8Num85z3"/>
    <w:uiPriority w:val="99"/>
    <w:rsid w:val="00CB6196"/>
  </w:style>
  <w:style w:type="character" w:customStyle="1" w:styleId="WW8Num85z4">
    <w:name w:val="WW8Num85z4"/>
    <w:uiPriority w:val="99"/>
    <w:rsid w:val="00CB6196"/>
  </w:style>
  <w:style w:type="character" w:customStyle="1" w:styleId="WW8Num85z5">
    <w:name w:val="WW8Num85z5"/>
    <w:uiPriority w:val="99"/>
    <w:rsid w:val="00CB6196"/>
  </w:style>
  <w:style w:type="character" w:customStyle="1" w:styleId="WW8Num85z6">
    <w:name w:val="WW8Num85z6"/>
    <w:uiPriority w:val="99"/>
    <w:rsid w:val="00CB6196"/>
  </w:style>
  <w:style w:type="character" w:customStyle="1" w:styleId="WW8Num85z7">
    <w:name w:val="WW8Num85z7"/>
    <w:uiPriority w:val="99"/>
    <w:rsid w:val="00CB6196"/>
  </w:style>
  <w:style w:type="character" w:customStyle="1" w:styleId="WW8Num85z8">
    <w:name w:val="WW8Num85z8"/>
    <w:uiPriority w:val="99"/>
    <w:rsid w:val="00CB6196"/>
  </w:style>
  <w:style w:type="character" w:customStyle="1" w:styleId="WW8Num86z0">
    <w:name w:val="WW8Num86z0"/>
    <w:uiPriority w:val="99"/>
    <w:rsid w:val="00CB6196"/>
    <w:rPr>
      <w:b/>
    </w:rPr>
  </w:style>
  <w:style w:type="character" w:customStyle="1" w:styleId="WW8Num86z1">
    <w:name w:val="WW8Num86z1"/>
    <w:uiPriority w:val="99"/>
    <w:rsid w:val="00CB6196"/>
  </w:style>
  <w:style w:type="character" w:customStyle="1" w:styleId="WW8Num86z2">
    <w:name w:val="WW8Num86z2"/>
    <w:uiPriority w:val="99"/>
    <w:rsid w:val="00CB6196"/>
  </w:style>
  <w:style w:type="character" w:customStyle="1" w:styleId="WW8Num86z3">
    <w:name w:val="WW8Num86z3"/>
    <w:uiPriority w:val="99"/>
    <w:rsid w:val="00CB6196"/>
  </w:style>
  <w:style w:type="character" w:customStyle="1" w:styleId="WW8Num86z4">
    <w:name w:val="WW8Num86z4"/>
    <w:uiPriority w:val="99"/>
    <w:rsid w:val="00CB6196"/>
  </w:style>
  <w:style w:type="character" w:customStyle="1" w:styleId="WW8Num86z5">
    <w:name w:val="WW8Num86z5"/>
    <w:uiPriority w:val="99"/>
    <w:rsid w:val="00CB6196"/>
  </w:style>
  <w:style w:type="character" w:customStyle="1" w:styleId="WW8Num86z6">
    <w:name w:val="WW8Num86z6"/>
    <w:uiPriority w:val="99"/>
    <w:rsid w:val="00CB6196"/>
  </w:style>
  <w:style w:type="character" w:customStyle="1" w:styleId="WW8Num86z7">
    <w:name w:val="WW8Num86z7"/>
    <w:uiPriority w:val="99"/>
    <w:rsid w:val="00CB6196"/>
  </w:style>
  <w:style w:type="character" w:customStyle="1" w:styleId="WW8Num86z8">
    <w:name w:val="WW8Num86z8"/>
    <w:uiPriority w:val="99"/>
    <w:rsid w:val="00CB6196"/>
  </w:style>
  <w:style w:type="character" w:customStyle="1" w:styleId="WW8Num87z0">
    <w:name w:val="WW8Num87z0"/>
    <w:uiPriority w:val="99"/>
    <w:rsid w:val="00CB6196"/>
    <w:rPr>
      <w:b/>
    </w:rPr>
  </w:style>
  <w:style w:type="character" w:customStyle="1" w:styleId="WW8Num87z1">
    <w:name w:val="WW8Num87z1"/>
    <w:uiPriority w:val="99"/>
    <w:rsid w:val="00CB6196"/>
  </w:style>
  <w:style w:type="character" w:customStyle="1" w:styleId="WW8Num87z2">
    <w:name w:val="WW8Num87z2"/>
    <w:uiPriority w:val="99"/>
    <w:rsid w:val="00CB6196"/>
  </w:style>
  <w:style w:type="character" w:customStyle="1" w:styleId="WW8Num87z3">
    <w:name w:val="WW8Num87z3"/>
    <w:uiPriority w:val="99"/>
    <w:rsid w:val="00CB6196"/>
  </w:style>
  <w:style w:type="character" w:customStyle="1" w:styleId="WW8Num87z4">
    <w:name w:val="WW8Num87z4"/>
    <w:uiPriority w:val="99"/>
    <w:rsid w:val="00CB6196"/>
  </w:style>
  <w:style w:type="character" w:customStyle="1" w:styleId="WW8Num87z5">
    <w:name w:val="WW8Num87z5"/>
    <w:uiPriority w:val="99"/>
    <w:rsid w:val="00CB6196"/>
  </w:style>
  <w:style w:type="character" w:customStyle="1" w:styleId="WW8Num87z6">
    <w:name w:val="WW8Num87z6"/>
    <w:uiPriority w:val="99"/>
    <w:rsid w:val="00CB6196"/>
  </w:style>
  <w:style w:type="character" w:customStyle="1" w:styleId="WW8Num87z7">
    <w:name w:val="WW8Num87z7"/>
    <w:uiPriority w:val="99"/>
    <w:rsid w:val="00CB6196"/>
  </w:style>
  <w:style w:type="character" w:customStyle="1" w:styleId="WW8Num87z8">
    <w:name w:val="WW8Num87z8"/>
    <w:uiPriority w:val="99"/>
    <w:rsid w:val="00CB6196"/>
  </w:style>
  <w:style w:type="character" w:customStyle="1" w:styleId="WW8Num88z0">
    <w:name w:val="WW8Num88z0"/>
    <w:uiPriority w:val="99"/>
    <w:rsid w:val="00CB6196"/>
  </w:style>
  <w:style w:type="character" w:customStyle="1" w:styleId="WW8Num88z1">
    <w:name w:val="WW8Num88z1"/>
    <w:uiPriority w:val="99"/>
    <w:rsid w:val="00CB6196"/>
  </w:style>
  <w:style w:type="character" w:customStyle="1" w:styleId="WW8Num88z2">
    <w:name w:val="WW8Num88z2"/>
    <w:uiPriority w:val="99"/>
    <w:rsid w:val="00CB6196"/>
  </w:style>
  <w:style w:type="character" w:customStyle="1" w:styleId="WW8Num88z3">
    <w:name w:val="WW8Num88z3"/>
    <w:uiPriority w:val="99"/>
    <w:rsid w:val="00CB6196"/>
  </w:style>
  <w:style w:type="character" w:customStyle="1" w:styleId="WW8Num88z4">
    <w:name w:val="WW8Num88z4"/>
    <w:uiPriority w:val="99"/>
    <w:rsid w:val="00CB6196"/>
  </w:style>
  <w:style w:type="character" w:customStyle="1" w:styleId="WW8Num88z5">
    <w:name w:val="WW8Num88z5"/>
    <w:uiPriority w:val="99"/>
    <w:rsid w:val="00CB6196"/>
  </w:style>
  <w:style w:type="character" w:customStyle="1" w:styleId="WW8Num88z6">
    <w:name w:val="WW8Num88z6"/>
    <w:uiPriority w:val="99"/>
    <w:rsid w:val="00CB6196"/>
  </w:style>
  <w:style w:type="character" w:customStyle="1" w:styleId="WW8Num88z7">
    <w:name w:val="WW8Num88z7"/>
    <w:uiPriority w:val="99"/>
    <w:rsid w:val="00CB6196"/>
  </w:style>
  <w:style w:type="character" w:customStyle="1" w:styleId="WW8Num88z8">
    <w:name w:val="WW8Num88z8"/>
    <w:uiPriority w:val="99"/>
    <w:rsid w:val="00CB6196"/>
  </w:style>
  <w:style w:type="character" w:customStyle="1" w:styleId="WW8Num89z0">
    <w:name w:val="WW8Num89z0"/>
    <w:uiPriority w:val="99"/>
    <w:rsid w:val="00CB6196"/>
  </w:style>
  <w:style w:type="character" w:customStyle="1" w:styleId="WW8Num89z1">
    <w:name w:val="WW8Num89z1"/>
    <w:uiPriority w:val="99"/>
    <w:rsid w:val="00CB6196"/>
  </w:style>
  <w:style w:type="character" w:customStyle="1" w:styleId="WW8Num89z2">
    <w:name w:val="WW8Num89z2"/>
    <w:uiPriority w:val="99"/>
    <w:rsid w:val="00CB6196"/>
  </w:style>
  <w:style w:type="character" w:customStyle="1" w:styleId="WW8Num89z3">
    <w:name w:val="WW8Num89z3"/>
    <w:uiPriority w:val="99"/>
    <w:rsid w:val="00CB6196"/>
  </w:style>
  <w:style w:type="character" w:customStyle="1" w:styleId="WW8Num89z4">
    <w:name w:val="WW8Num89z4"/>
    <w:uiPriority w:val="99"/>
    <w:rsid w:val="00CB6196"/>
  </w:style>
  <w:style w:type="character" w:customStyle="1" w:styleId="WW8Num89z5">
    <w:name w:val="WW8Num89z5"/>
    <w:uiPriority w:val="99"/>
    <w:rsid w:val="00CB6196"/>
  </w:style>
  <w:style w:type="character" w:customStyle="1" w:styleId="WW8Num89z6">
    <w:name w:val="WW8Num89z6"/>
    <w:uiPriority w:val="99"/>
    <w:rsid w:val="00CB6196"/>
  </w:style>
  <w:style w:type="character" w:customStyle="1" w:styleId="WW8Num89z7">
    <w:name w:val="WW8Num89z7"/>
    <w:uiPriority w:val="99"/>
    <w:rsid w:val="00CB6196"/>
  </w:style>
  <w:style w:type="character" w:customStyle="1" w:styleId="WW8Num89z8">
    <w:name w:val="WW8Num89z8"/>
    <w:uiPriority w:val="99"/>
    <w:rsid w:val="00CB6196"/>
  </w:style>
  <w:style w:type="character" w:customStyle="1" w:styleId="WW8Num90z0">
    <w:name w:val="WW8Num90z0"/>
    <w:uiPriority w:val="99"/>
    <w:rsid w:val="00CB6196"/>
  </w:style>
  <w:style w:type="character" w:customStyle="1" w:styleId="WW8Num90z1">
    <w:name w:val="WW8Num90z1"/>
    <w:uiPriority w:val="99"/>
    <w:rsid w:val="00CB6196"/>
  </w:style>
  <w:style w:type="character" w:customStyle="1" w:styleId="WW8Num90z2">
    <w:name w:val="WW8Num90z2"/>
    <w:uiPriority w:val="99"/>
    <w:rsid w:val="00CB6196"/>
  </w:style>
  <w:style w:type="character" w:customStyle="1" w:styleId="WW8Num90z3">
    <w:name w:val="WW8Num90z3"/>
    <w:uiPriority w:val="99"/>
    <w:rsid w:val="00CB6196"/>
  </w:style>
  <w:style w:type="character" w:customStyle="1" w:styleId="WW8Num90z4">
    <w:name w:val="WW8Num90z4"/>
    <w:uiPriority w:val="99"/>
    <w:rsid w:val="00CB6196"/>
  </w:style>
  <w:style w:type="character" w:customStyle="1" w:styleId="WW8Num90z5">
    <w:name w:val="WW8Num90z5"/>
    <w:uiPriority w:val="99"/>
    <w:rsid w:val="00CB6196"/>
  </w:style>
  <w:style w:type="character" w:customStyle="1" w:styleId="WW8Num90z6">
    <w:name w:val="WW8Num90z6"/>
    <w:uiPriority w:val="99"/>
    <w:rsid w:val="00CB6196"/>
  </w:style>
  <w:style w:type="character" w:customStyle="1" w:styleId="WW8Num90z7">
    <w:name w:val="WW8Num90z7"/>
    <w:uiPriority w:val="99"/>
    <w:rsid w:val="00CB6196"/>
  </w:style>
  <w:style w:type="character" w:customStyle="1" w:styleId="WW8Num90z8">
    <w:name w:val="WW8Num90z8"/>
    <w:uiPriority w:val="99"/>
    <w:rsid w:val="00CB6196"/>
  </w:style>
  <w:style w:type="character" w:customStyle="1" w:styleId="WW8Num91z0">
    <w:name w:val="WW8Num91z0"/>
    <w:uiPriority w:val="99"/>
    <w:rsid w:val="00CB6196"/>
  </w:style>
  <w:style w:type="character" w:customStyle="1" w:styleId="WW8Num92z0">
    <w:name w:val="WW8Num92z0"/>
    <w:uiPriority w:val="99"/>
    <w:rsid w:val="00CB6196"/>
    <w:rPr>
      <w:rFonts w:ascii="Symbol" w:hAnsi="Symbol"/>
    </w:rPr>
  </w:style>
  <w:style w:type="character" w:customStyle="1" w:styleId="WW8Num93z0">
    <w:name w:val="WW8Num93z0"/>
    <w:uiPriority w:val="99"/>
    <w:rsid w:val="00CB6196"/>
    <w:rPr>
      <w:rFonts w:ascii="Symbol" w:hAnsi="Symbol"/>
    </w:rPr>
  </w:style>
  <w:style w:type="character" w:customStyle="1" w:styleId="WW8Num94z0">
    <w:name w:val="WW8Num94z0"/>
    <w:uiPriority w:val="99"/>
    <w:rsid w:val="00CB6196"/>
    <w:rPr>
      <w:rFonts w:ascii="Symbol" w:hAnsi="Symbol"/>
    </w:rPr>
  </w:style>
  <w:style w:type="character" w:customStyle="1" w:styleId="WW8Num95z0">
    <w:name w:val="WW8Num95z0"/>
    <w:uiPriority w:val="99"/>
    <w:rsid w:val="00CB6196"/>
    <w:rPr>
      <w:rFonts w:ascii="Symbol" w:hAnsi="Symbol"/>
    </w:rPr>
  </w:style>
  <w:style w:type="character" w:customStyle="1" w:styleId="WW8Num96z0">
    <w:name w:val="WW8Num96z0"/>
    <w:uiPriority w:val="99"/>
    <w:rsid w:val="00CB6196"/>
    <w:rPr>
      <w:rFonts w:ascii="Symbol" w:hAnsi="Symbol"/>
    </w:rPr>
  </w:style>
  <w:style w:type="character" w:customStyle="1" w:styleId="WW8Num97z0">
    <w:name w:val="WW8Num97z0"/>
    <w:uiPriority w:val="99"/>
    <w:rsid w:val="00CB6196"/>
    <w:rPr>
      <w:rFonts w:ascii="Symbol" w:hAnsi="Symbol"/>
    </w:rPr>
  </w:style>
  <w:style w:type="character" w:customStyle="1" w:styleId="WW8Num98z0">
    <w:name w:val="WW8Num98z0"/>
    <w:uiPriority w:val="99"/>
    <w:rsid w:val="00CB6196"/>
    <w:rPr>
      <w:rFonts w:ascii="Symbol" w:hAnsi="Symbol"/>
    </w:rPr>
  </w:style>
  <w:style w:type="character" w:customStyle="1" w:styleId="WW8Num99z0">
    <w:name w:val="WW8Num99z0"/>
    <w:uiPriority w:val="99"/>
    <w:rsid w:val="00CB6196"/>
    <w:rPr>
      <w:rFonts w:ascii="Symbol" w:hAnsi="Symbol"/>
    </w:rPr>
  </w:style>
  <w:style w:type="character" w:customStyle="1" w:styleId="WW8Num100z0">
    <w:name w:val="WW8Num100z0"/>
    <w:uiPriority w:val="99"/>
    <w:rsid w:val="00CB6196"/>
    <w:rPr>
      <w:rFonts w:ascii="Symbol" w:hAnsi="Symbol"/>
    </w:rPr>
  </w:style>
  <w:style w:type="character" w:customStyle="1" w:styleId="WW8Num101z0">
    <w:name w:val="WW8Num101z0"/>
    <w:uiPriority w:val="99"/>
    <w:rsid w:val="00CB6196"/>
    <w:rPr>
      <w:rFonts w:ascii="Symbol" w:hAnsi="Symbol"/>
    </w:rPr>
  </w:style>
  <w:style w:type="character" w:customStyle="1" w:styleId="WW8Num102z0">
    <w:name w:val="WW8Num102z0"/>
    <w:uiPriority w:val="99"/>
    <w:rsid w:val="00CB6196"/>
    <w:rPr>
      <w:rFonts w:ascii="Symbol" w:hAnsi="Symbol"/>
    </w:rPr>
  </w:style>
  <w:style w:type="character" w:customStyle="1" w:styleId="WW8Num103z0">
    <w:name w:val="WW8Num103z0"/>
    <w:uiPriority w:val="99"/>
    <w:rsid w:val="00CB6196"/>
    <w:rPr>
      <w:rFonts w:ascii="Symbol" w:hAnsi="Symbol"/>
    </w:rPr>
  </w:style>
  <w:style w:type="character" w:customStyle="1" w:styleId="WW8Num104z0">
    <w:name w:val="WW8Num104z0"/>
    <w:uiPriority w:val="99"/>
    <w:rsid w:val="00CB6196"/>
    <w:rPr>
      <w:rFonts w:ascii="Symbol" w:hAnsi="Symbol"/>
    </w:rPr>
  </w:style>
  <w:style w:type="character" w:customStyle="1" w:styleId="WW8Num105z0">
    <w:name w:val="WW8Num105z0"/>
    <w:uiPriority w:val="99"/>
    <w:rsid w:val="00CB6196"/>
    <w:rPr>
      <w:rFonts w:ascii="Symbol" w:hAnsi="Symbol"/>
    </w:rPr>
  </w:style>
  <w:style w:type="character" w:customStyle="1" w:styleId="WW8Num106z0">
    <w:name w:val="WW8Num106z0"/>
    <w:uiPriority w:val="99"/>
    <w:rsid w:val="00CB6196"/>
    <w:rPr>
      <w:rFonts w:ascii="Symbol" w:hAnsi="Symbol"/>
    </w:rPr>
  </w:style>
  <w:style w:type="character" w:customStyle="1" w:styleId="WW8Num106z1">
    <w:name w:val="WW8Num106z1"/>
    <w:uiPriority w:val="99"/>
    <w:rsid w:val="00CB6196"/>
  </w:style>
  <w:style w:type="character" w:customStyle="1" w:styleId="WW8Num106z2">
    <w:name w:val="WW8Num106z2"/>
    <w:uiPriority w:val="99"/>
    <w:rsid w:val="00CB6196"/>
  </w:style>
  <w:style w:type="character" w:customStyle="1" w:styleId="WW8Num106z3">
    <w:name w:val="WW8Num106z3"/>
    <w:uiPriority w:val="99"/>
    <w:rsid w:val="00CB6196"/>
  </w:style>
  <w:style w:type="character" w:customStyle="1" w:styleId="WW8Num106z4">
    <w:name w:val="WW8Num106z4"/>
    <w:uiPriority w:val="99"/>
    <w:rsid w:val="00CB6196"/>
  </w:style>
  <w:style w:type="character" w:customStyle="1" w:styleId="WW8Num106z5">
    <w:name w:val="WW8Num106z5"/>
    <w:uiPriority w:val="99"/>
    <w:rsid w:val="00CB6196"/>
  </w:style>
  <w:style w:type="character" w:customStyle="1" w:styleId="WW8Num106z6">
    <w:name w:val="WW8Num106z6"/>
    <w:uiPriority w:val="99"/>
    <w:rsid w:val="00CB6196"/>
  </w:style>
  <w:style w:type="character" w:customStyle="1" w:styleId="WW8Num106z7">
    <w:name w:val="WW8Num106z7"/>
    <w:uiPriority w:val="99"/>
    <w:rsid w:val="00CB6196"/>
  </w:style>
  <w:style w:type="character" w:customStyle="1" w:styleId="WW8Num106z8">
    <w:name w:val="WW8Num106z8"/>
    <w:uiPriority w:val="99"/>
    <w:rsid w:val="00CB6196"/>
  </w:style>
  <w:style w:type="character" w:customStyle="1" w:styleId="WW8Num3z1">
    <w:name w:val="WW8Num3z1"/>
    <w:uiPriority w:val="99"/>
    <w:rsid w:val="00CB6196"/>
  </w:style>
  <w:style w:type="character" w:customStyle="1" w:styleId="WW8Num3z2">
    <w:name w:val="WW8Num3z2"/>
    <w:uiPriority w:val="99"/>
    <w:rsid w:val="00CB6196"/>
    <w:rPr>
      <w:rFonts w:ascii="Wingdings" w:hAnsi="Wingdings"/>
    </w:rPr>
  </w:style>
  <w:style w:type="character" w:customStyle="1" w:styleId="WW8Num3z4">
    <w:name w:val="WW8Num3z4"/>
    <w:uiPriority w:val="99"/>
    <w:rsid w:val="00CB6196"/>
    <w:rPr>
      <w:rFonts w:ascii="Courier New" w:hAnsi="Courier New"/>
    </w:rPr>
  </w:style>
  <w:style w:type="character" w:customStyle="1" w:styleId="WW8Num5z1">
    <w:name w:val="WW8Num5z1"/>
    <w:uiPriority w:val="99"/>
    <w:rsid w:val="00CB6196"/>
  </w:style>
  <w:style w:type="character" w:customStyle="1" w:styleId="WW8Num5z2">
    <w:name w:val="WW8Num5z2"/>
    <w:uiPriority w:val="99"/>
    <w:rsid w:val="00CB6196"/>
    <w:rPr>
      <w:rFonts w:ascii="Times New Roman" w:hAnsi="Times New Roman"/>
    </w:rPr>
  </w:style>
  <w:style w:type="character" w:customStyle="1" w:styleId="WW8Num5z3">
    <w:name w:val="WW8Num5z3"/>
    <w:uiPriority w:val="99"/>
    <w:rsid w:val="00CB6196"/>
  </w:style>
  <w:style w:type="character" w:customStyle="1" w:styleId="WW8Num5z4">
    <w:name w:val="WW8Num5z4"/>
    <w:uiPriority w:val="99"/>
    <w:rsid w:val="00CB6196"/>
  </w:style>
  <w:style w:type="character" w:customStyle="1" w:styleId="WW8Num5z5">
    <w:name w:val="WW8Num5z5"/>
    <w:uiPriority w:val="99"/>
    <w:rsid w:val="00CB6196"/>
  </w:style>
  <w:style w:type="character" w:customStyle="1" w:styleId="WW8Num5z6">
    <w:name w:val="WW8Num5z6"/>
    <w:uiPriority w:val="99"/>
    <w:rsid w:val="00CB6196"/>
  </w:style>
  <w:style w:type="character" w:customStyle="1" w:styleId="WW8Num5z7">
    <w:name w:val="WW8Num5z7"/>
    <w:uiPriority w:val="99"/>
    <w:rsid w:val="00CB6196"/>
  </w:style>
  <w:style w:type="character" w:customStyle="1" w:styleId="WW8Num5z8">
    <w:name w:val="WW8Num5z8"/>
    <w:uiPriority w:val="99"/>
    <w:rsid w:val="00CB6196"/>
  </w:style>
  <w:style w:type="character" w:customStyle="1" w:styleId="WW8Num9z1">
    <w:name w:val="WW8Num9z1"/>
    <w:uiPriority w:val="99"/>
    <w:rsid w:val="00CB6196"/>
  </w:style>
  <w:style w:type="character" w:customStyle="1" w:styleId="WW8Num9z2">
    <w:name w:val="WW8Num9z2"/>
    <w:uiPriority w:val="99"/>
    <w:rsid w:val="00CB6196"/>
    <w:rPr>
      <w:rFonts w:ascii="Wingdings" w:hAnsi="Wingdings"/>
    </w:rPr>
  </w:style>
  <w:style w:type="character" w:customStyle="1" w:styleId="WW8Num9z3">
    <w:name w:val="WW8Num9z3"/>
    <w:uiPriority w:val="99"/>
    <w:rsid w:val="00CB6196"/>
  </w:style>
  <w:style w:type="character" w:customStyle="1" w:styleId="WW8Num9z4">
    <w:name w:val="WW8Num9z4"/>
    <w:uiPriority w:val="99"/>
    <w:rsid w:val="00CB6196"/>
    <w:rPr>
      <w:rFonts w:ascii="Courier New" w:hAnsi="Courier New"/>
    </w:rPr>
  </w:style>
  <w:style w:type="character" w:customStyle="1" w:styleId="WW8Num9z5">
    <w:name w:val="WW8Num9z5"/>
    <w:uiPriority w:val="99"/>
    <w:rsid w:val="00CB6196"/>
  </w:style>
  <w:style w:type="character" w:customStyle="1" w:styleId="WW8Num9z6">
    <w:name w:val="WW8Num9z6"/>
    <w:uiPriority w:val="99"/>
    <w:rsid w:val="00CB6196"/>
  </w:style>
  <w:style w:type="character" w:customStyle="1" w:styleId="WW8Num9z7">
    <w:name w:val="WW8Num9z7"/>
    <w:uiPriority w:val="99"/>
    <w:rsid w:val="00CB6196"/>
  </w:style>
  <w:style w:type="character" w:customStyle="1" w:styleId="WW8Num9z8">
    <w:name w:val="WW8Num9z8"/>
    <w:uiPriority w:val="99"/>
    <w:rsid w:val="00CB6196"/>
  </w:style>
  <w:style w:type="character" w:customStyle="1" w:styleId="WW8Num55z1">
    <w:name w:val="WW8Num55z1"/>
    <w:uiPriority w:val="99"/>
    <w:rsid w:val="00CB6196"/>
  </w:style>
  <w:style w:type="character" w:customStyle="1" w:styleId="WW8Num55z2">
    <w:name w:val="WW8Num55z2"/>
    <w:uiPriority w:val="99"/>
    <w:rsid w:val="00CB6196"/>
  </w:style>
  <w:style w:type="character" w:customStyle="1" w:styleId="WW8Num55z3">
    <w:name w:val="WW8Num55z3"/>
    <w:uiPriority w:val="99"/>
    <w:rsid w:val="00CB6196"/>
  </w:style>
  <w:style w:type="character" w:customStyle="1" w:styleId="WW8Num55z4">
    <w:name w:val="WW8Num55z4"/>
    <w:uiPriority w:val="99"/>
    <w:rsid w:val="00CB6196"/>
  </w:style>
  <w:style w:type="character" w:customStyle="1" w:styleId="WW8Num55z5">
    <w:name w:val="WW8Num55z5"/>
    <w:uiPriority w:val="99"/>
    <w:rsid w:val="00CB6196"/>
  </w:style>
  <w:style w:type="character" w:customStyle="1" w:styleId="WW8Num55z6">
    <w:name w:val="WW8Num55z6"/>
    <w:uiPriority w:val="99"/>
    <w:rsid w:val="00CB6196"/>
  </w:style>
  <w:style w:type="character" w:customStyle="1" w:styleId="WW8Num55z7">
    <w:name w:val="WW8Num55z7"/>
    <w:uiPriority w:val="99"/>
    <w:rsid w:val="00CB6196"/>
  </w:style>
  <w:style w:type="character" w:customStyle="1" w:styleId="WW8Num55z8">
    <w:name w:val="WW8Num55z8"/>
    <w:uiPriority w:val="99"/>
    <w:rsid w:val="00CB6196"/>
  </w:style>
  <w:style w:type="character" w:customStyle="1" w:styleId="WW8Num78z2">
    <w:name w:val="WW8Num78z2"/>
    <w:uiPriority w:val="99"/>
    <w:rsid w:val="00CB6196"/>
  </w:style>
  <w:style w:type="character" w:customStyle="1" w:styleId="WW8Num78z3">
    <w:name w:val="WW8Num78z3"/>
    <w:uiPriority w:val="99"/>
    <w:rsid w:val="00CB6196"/>
  </w:style>
  <w:style w:type="character" w:customStyle="1" w:styleId="WW8Num78z4">
    <w:name w:val="WW8Num78z4"/>
    <w:uiPriority w:val="99"/>
    <w:rsid w:val="00CB6196"/>
  </w:style>
  <w:style w:type="character" w:customStyle="1" w:styleId="WW8Num78z5">
    <w:name w:val="WW8Num78z5"/>
    <w:uiPriority w:val="99"/>
    <w:rsid w:val="00CB6196"/>
  </w:style>
  <w:style w:type="character" w:customStyle="1" w:styleId="WW8Num78z6">
    <w:name w:val="WW8Num78z6"/>
    <w:uiPriority w:val="99"/>
    <w:rsid w:val="00CB6196"/>
  </w:style>
  <w:style w:type="character" w:customStyle="1" w:styleId="WW8Num78z7">
    <w:name w:val="WW8Num78z7"/>
    <w:uiPriority w:val="99"/>
    <w:rsid w:val="00CB6196"/>
  </w:style>
  <w:style w:type="character" w:customStyle="1" w:styleId="WW8Num78z8">
    <w:name w:val="WW8Num78z8"/>
    <w:uiPriority w:val="99"/>
    <w:rsid w:val="00CB6196"/>
  </w:style>
  <w:style w:type="character" w:customStyle="1" w:styleId="WW8Num91z1">
    <w:name w:val="WW8Num91z1"/>
    <w:uiPriority w:val="99"/>
    <w:rsid w:val="00CB6196"/>
  </w:style>
  <w:style w:type="character" w:customStyle="1" w:styleId="WW8Num91z2">
    <w:name w:val="WW8Num91z2"/>
    <w:uiPriority w:val="99"/>
    <w:rsid w:val="00CB6196"/>
  </w:style>
  <w:style w:type="character" w:customStyle="1" w:styleId="WW8Num91z3">
    <w:name w:val="WW8Num91z3"/>
    <w:uiPriority w:val="99"/>
    <w:rsid w:val="00CB6196"/>
  </w:style>
  <w:style w:type="character" w:customStyle="1" w:styleId="WW8Num91z4">
    <w:name w:val="WW8Num91z4"/>
    <w:uiPriority w:val="99"/>
    <w:rsid w:val="00CB6196"/>
  </w:style>
  <w:style w:type="character" w:customStyle="1" w:styleId="WW8Num91z5">
    <w:name w:val="WW8Num91z5"/>
    <w:uiPriority w:val="99"/>
    <w:rsid w:val="00CB6196"/>
  </w:style>
  <w:style w:type="character" w:customStyle="1" w:styleId="WW8Num91z6">
    <w:name w:val="WW8Num91z6"/>
    <w:uiPriority w:val="99"/>
    <w:rsid w:val="00CB6196"/>
  </w:style>
  <w:style w:type="character" w:customStyle="1" w:styleId="WW8Num91z7">
    <w:name w:val="WW8Num91z7"/>
    <w:uiPriority w:val="99"/>
    <w:rsid w:val="00CB6196"/>
  </w:style>
  <w:style w:type="character" w:customStyle="1" w:styleId="WW8Num91z8">
    <w:name w:val="WW8Num91z8"/>
    <w:uiPriority w:val="99"/>
    <w:rsid w:val="00CB6196"/>
  </w:style>
  <w:style w:type="character" w:customStyle="1" w:styleId="WW8Num107z0">
    <w:name w:val="WW8Num107z0"/>
    <w:uiPriority w:val="99"/>
    <w:rsid w:val="00CB6196"/>
  </w:style>
  <w:style w:type="character" w:customStyle="1" w:styleId="WW8Num107z1">
    <w:name w:val="WW8Num107z1"/>
    <w:uiPriority w:val="99"/>
    <w:rsid w:val="00CB6196"/>
  </w:style>
  <w:style w:type="character" w:customStyle="1" w:styleId="WW8Num107z2">
    <w:name w:val="WW8Num107z2"/>
    <w:uiPriority w:val="99"/>
    <w:rsid w:val="00CB6196"/>
  </w:style>
  <w:style w:type="character" w:customStyle="1" w:styleId="WW8Num107z3">
    <w:name w:val="WW8Num107z3"/>
    <w:uiPriority w:val="99"/>
    <w:rsid w:val="00CB6196"/>
  </w:style>
  <w:style w:type="character" w:customStyle="1" w:styleId="WW8Num107z4">
    <w:name w:val="WW8Num107z4"/>
    <w:uiPriority w:val="99"/>
    <w:rsid w:val="00CB6196"/>
  </w:style>
  <w:style w:type="character" w:customStyle="1" w:styleId="WW8Num107z5">
    <w:name w:val="WW8Num107z5"/>
    <w:uiPriority w:val="99"/>
    <w:rsid w:val="00CB6196"/>
  </w:style>
  <w:style w:type="character" w:customStyle="1" w:styleId="WW8Num107z6">
    <w:name w:val="WW8Num107z6"/>
    <w:uiPriority w:val="99"/>
    <w:rsid w:val="00CB6196"/>
  </w:style>
  <w:style w:type="character" w:customStyle="1" w:styleId="WW8Num107z7">
    <w:name w:val="WW8Num107z7"/>
    <w:uiPriority w:val="99"/>
    <w:rsid w:val="00CB6196"/>
  </w:style>
  <w:style w:type="character" w:customStyle="1" w:styleId="WW8Num107z8">
    <w:name w:val="WW8Num107z8"/>
    <w:uiPriority w:val="99"/>
    <w:rsid w:val="00CB6196"/>
  </w:style>
  <w:style w:type="character" w:customStyle="1" w:styleId="WW8NumSt1z0">
    <w:name w:val="WW8NumSt1z0"/>
    <w:uiPriority w:val="99"/>
    <w:rsid w:val="00CB6196"/>
    <w:rPr>
      <w:rFonts w:ascii="Symbol" w:hAnsi="Symbol"/>
    </w:rPr>
  </w:style>
  <w:style w:type="character" w:customStyle="1" w:styleId="10">
    <w:name w:val="Основной шрифт абзаца1"/>
    <w:uiPriority w:val="99"/>
    <w:rsid w:val="00CB6196"/>
  </w:style>
  <w:style w:type="character" w:customStyle="1" w:styleId="FontStyle53">
    <w:name w:val="Font Style53"/>
    <w:uiPriority w:val="99"/>
    <w:rsid w:val="00CB6196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CB6196"/>
    <w:rPr>
      <w:rFonts w:ascii="Times New Roman" w:hAnsi="Times New Roman"/>
      <w:sz w:val="18"/>
    </w:rPr>
  </w:style>
  <w:style w:type="character" w:customStyle="1" w:styleId="a3">
    <w:name w:val="Основной текст_"/>
    <w:uiPriority w:val="99"/>
    <w:rsid w:val="00CB6196"/>
    <w:rPr>
      <w:sz w:val="28"/>
      <w:shd w:val="clear" w:color="auto" w:fill="FFFFFF"/>
      <w:lang w:eastAsia="ar-SA" w:bidi="ar-SA"/>
    </w:rPr>
  </w:style>
  <w:style w:type="character" w:styleId="a4">
    <w:name w:val="Hyperlink"/>
    <w:uiPriority w:val="99"/>
    <w:rsid w:val="00CB6196"/>
    <w:rPr>
      <w:rFonts w:cs="Times New Roman"/>
      <w:color w:val="0066CC"/>
      <w:u w:val="single"/>
    </w:rPr>
  </w:style>
  <w:style w:type="character" w:customStyle="1" w:styleId="a5">
    <w:name w:val="Текст сноски Знак"/>
    <w:uiPriority w:val="99"/>
    <w:rsid w:val="00CB6196"/>
    <w:rPr>
      <w:rFonts w:cs="Times New Roman"/>
    </w:rPr>
  </w:style>
  <w:style w:type="character" w:customStyle="1" w:styleId="a6">
    <w:name w:val="Основной текст Знак"/>
    <w:uiPriority w:val="99"/>
    <w:rsid w:val="00CB6196"/>
    <w:rPr>
      <w:sz w:val="24"/>
    </w:rPr>
  </w:style>
  <w:style w:type="character" w:customStyle="1" w:styleId="a7">
    <w:name w:val="Нижний колонтитул Знак"/>
    <w:uiPriority w:val="99"/>
    <w:rsid w:val="00CB6196"/>
    <w:rPr>
      <w:sz w:val="24"/>
    </w:rPr>
  </w:style>
  <w:style w:type="character" w:customStyle="1" w:styleId="a8">
    <w:name w:val="а Обычный Знак"/>
    <w:uiPriority w:val="99"/>
    <w:rsid w:val="00CB6196"/>
    <w:rPr>
      <w:sz w:val="24"/>
    </w:rPr>
  </w:style>
  <w:style w:type="character" w:customStyle="1" w:styleId="20">
    <w:name w:val="Заголовок 2 Знак"/>
    <w:uiPriority w:val="99"/>
    <w:rsid w:val="00CB6196"/>
    <w:rPr>
      <w:rFonts w:ascii="Arial" w:hAnsi="Arial"/>
      <w:b/>
      <w:i/>
      <w:sz w:val="28"/>
    </w:rPr>
  </w:style>
  <w:style w:type="character" w:customStyle="1" w:styleId="22">
    <w:name w:val="Основной текст с отступом 2 Знак"/>
    <w:uiPriority w:val="99"/>
    <w:rsid w:val="00CB6196"/>
    <w:rPr>
      <w:sz w:val="24"/>
    </w:rPr>
  </w:style>
  <w:style w:type="character" w:customStyle="1" w:styleId="30">
    <w:name w:val="Основной текст с отступом 3 Знак"/>
    <w:uiPriority w:val="99"/>
    <w:rsid w:val="00CB6196"/>
    <w:rPr>
      <w:sz w:val="16"/>
    </w:rPr>
  </w:style>
  <w:style w:type="character" w:customStyle="1" w:styleId="a9">
    <w:name w:val="а Вопросы ПТК Знак"/>
    <w:uiPriority w:val="99"/>
    <w:rsid w:val="00CB6196"/>
    <w:rPr>
      <w:b/>
      <w:i/>
      <w:sz w:val="24"/>
    </w:rPr>
  </w:style>
  <w:style w:type="character" w:customStyle="1" w:styleId="aa">
    <w:name w:val="Основной текст с отступом Знак"/>
    <w:uiPriority w:val="99"/>
    <w:rsid w:val="00CB6196"/>
    <w:rPr>
      <w:sz w:val="24"/>
    </w:rPr>
  </w:style>
  <w:style w:type="character" w:customStyle="1" w:styleId="12">
    <w:name w:val="Заголовок 1 Знак"/>
    <w:uiPriority w:val="99"/>
    <w:rsid w:val="00CB6196"/>
    <w:rPr>
      <w:rFonts w:ascii="Cambria" w:hAnsi="Cambria"/>
      <w:b/>
      <w:kern w:val="1"/>
      <w:sz w:val="32"/>
    </w:rPr>
  </w:style>
  <w:style w:type="character" w:customStyle="1" w:styleId="32">
    <w:name w:val="Заголовок 3 Знак"/>
    <w:uiPriority w:val="99"/>
    <w:rsid w:val="00CB6196"/>
    <w:rPr>
      <w:rFonts w:ascii="Cambria" w:hAnsi="Cambria"/>
      <w:b/>
      <w:sz w:val="26"/>
    </w:rPr>
  </w:style>
  <w:style w:type="character" w:customStyle="1" w:styleId="40">
    <w:name w:val="Заголовок 4 Знак"/>
    <w:uiPriority w:val="99"/>
    <w:rsid w:val="00CB6196"/>
    <w:rPr>
      <w:rFonts w:ascii="Calibri" w:hAnsi="Calibri"/>
      <w:b/>
      <w:sz w:val="28"/>
    </w:rPr>
  </w:style>
  <w:style w:type="character" w:customStyle="1" w:styleId="23">
    <w:name w:val="Основной текст 2 Знак"/>
    <w:uiPriority w:val="99"/>
    <w:rsid w:val="00CB6196"/>
    <w:rPr>
      <w:sz w:val="24"/>
    </w:rPr>
  </w:style>
  <w:style w:type="character" w:customStyle="1" w:styleId="50">
    <w:name w:val="Заголовок 5 Знак"/>
    <w:uiPriority w:val="99"/>
    <w:rsid w:val="00CB6196"/>
    <w:rPr>
      <w:i/>
      <w:color w:val="000000"/>
      <w:sz w:val="28"/>
    </w:rPr>
  </w:style>
  <w:style w:type="character" w:customStyle="1" w:styleId="60">
    <w:name w:val="Заголовок 6 Знак"/>
    <w:uiPriority w:val="99"/>
    <w:rsid w:val="00CB6196"/>
    <w:rPr>
      <w:sz w:val="24"/>
    </w:rPr>
  </w:style>
  <w:style w:type="character" w:customStyle="1" w:styleId="70">
    <w:name w:val="Заголовок 7 Знак"/>
    <w:uiPriority w:val="99"/>
    <w:rsid w:val="00CB6196"/>
    <w:rPr>
      <w:b/>
    </w:rPr>
  </w:style>
  <w:style w:type="character" w:customStyle="1" w:styleId="80">
    <w:name w:val="Заголовок 8 Знак"/>
    <w:uiPriority w:val="99"/>
    <w:rsid w:val="00CB6196"/>
    <w:rPr>
      <w:rFonts w:ascii="Arial" w:hAnsi="Arial"/>
      <w:b/>
      <w:color w:val="FF0000"/>
    </w:rPr>
  </w:style>
  <w:style w:type="character" w:customStyle="1" w:styleId="90">
    <w:name w:val="Заголовок 9 Знак"/>
    <w:uiPriority w:val="99"/>
    <w:rsid w:val="00CB6196"/>
    <w:rPr>
      <w:rFonts w:ascii="Cambria" w:hAnsi="Cambria"/>
      <w:i/>
      <w:color w:val="404040"/>
    </w:rPr>
  </w:style>
  <w:style w:type="character" w:customStyle="1" w:styleId="ab">
    <w:name w:val="Верхний колонтитул Знак"/>
    <w:uiPriority w:val="99"/>
    <w:rsid w:val="00CB6196"/>
    <w:rPr>
      <w:sz w:val="24"/>
    </w:rPr>
  </w:style>
  <w:style w:type="character" w:styleId="ac">
    <w:name w:val="page number"/>
    <w:uiPriority w:val="99"/>
    <w:rsid w:val="00CB6196"/>
    <w:rPr>
      <w:rFonts w:cs="Times New Roman"/>
    </w:rPr>
  </w:style>
  <w:style w:type="character" w:customStyle="1" w:styleId="ad">
    <w:name w:val="Название Знак"/>
    <w:uiPriority w:val="99"/>
    <w:rsid w:val="00CB6196"/>
    <w:rPr>
      <w:b/>
      <w:sz w:val="24"/>
    </w:rPr>
  </w:style>
  <w:style w:type="character" w:customStyle="1" w:styleId="33">
    <w:name w:val="Основной текст 3 Знак"/>
    <w:uiPriority w:val="99"/>
    <w:rsid w:val="00CB6196"/>
    <w:rPr>
      <w:sz w:val="16"/>
    </w:rPr>
  </w:style>
  <w:style w:type="character" w:customStyle="1" w:styleId="ae">
    <w:name w:val="Подзаголовок Знак"/>
    <w:uiPriority w:val="99"/>
    <w:rsid w:val="00CB6196"/>
    <w:rPr>
      <w:b/>
      <w:sz w:val="24"/>
    </w:rPr>
  </w:style>
  <w:style w:type="character" w:customStyle="1" w:styleId="af">
    <w:name w:val="Текст выноски Знак"/>
    <w:uiPriority w:val="99"/>
    <w:rsid w:val="00CB6196"/>
    <w:rPr>
      <w:rFonts w:ascii="Tahoma" w:hAnsi="Tahoma"/>
      <w:sz w:val="16"/>
    </w:rPr>
  </w:style>
  <w:style w:type="character" w:styleId="HTML">
    <w:name w:val="HTML Code"/>
    <w:uiPriority w:val="99"/>
    <w:rsid w:val="00CB6196"/>
    <w:rPr>
      <w:rFonts w:ascii="Arial Unicode MS" w:eastAsia="Arial Unicode MS" w:hAnsi="Arial Unicode MS" w:cs="Times New Roman"/>
      <w:sz w:val="20"/>
    </w:rPr>
  </w:style>
  <w:style w:type="character" w:styleId="af0">
    <w:name w:val="FollowedHyperlink"/>
    <w:uiPriority w:val="99"/>
    <w:rsid w:val="00CB6196"/>
    <w:rPr>
      <w:rFonts w:cs="Times New Roman"/>
      <w:color w:val="800080"/>
      <w:u w:val="single"/>
    </w:rPr>
  </w:style>
  <w:style w:type="character" w:customStyle="1" w:styleId="110">
    <w:name w:val="Основной текст + 11"/>
    <w:uiPriority w:val="99"/>
    <w:rsid w:val="00CB6196"/>
  </w:style>
  <w:style w:type="character" w:customStyle="1" w:styleId="210">
    <w:name w:val="Основной текст (21)_"/>
    <w:uiPriority w:val="99"/>
    <w:rsid w:val="00CB6196"/>
    <w:rPr>
      <w:sz w:val="27"/>
      <w:shd w:val="clear" w:color="auto" w:fill="FFFFFF"/>
    </w:rPr>
  </w:style>
  <w:style w:type="character" w:customStyle="1" w:styleId="RTFNum21">
    <w:name w:val="RTF_Num 2 1"/>
    <w:uiPriority w:val="99"/>
    <w:rsid w:val="00CB6196"/>
  </w:style>
  <w:style w:type="character" w:customStyle="1" w:styleId="RTFNum22">
    <w:name w:val="RTF_Num 2 2"/>
    <w:uiPriority w:val="99"/>
    <w:rsid w:val="00CB6196"/>
  </w:style>
  <w:style w:type="character" w:customStyle="1" w:styleId="RTFNum23">
    <w:name w:val="RTF_Num 2 3"/>
    <w:uiPriority w:val="99"/>
    <w:rsid w:val="00CB6196"/>
  </w:style>
  <w:style w:type="character" w:customStyle="1" w:styleId="RTFNum24">
    <w:name w:val="RTF_Num 2 4"/>
    <w:uiPriority w:val="99"/>
    <w:rsid w:val="00CB6196"/>
  </w:style>
  <w:style w:type="character" w:customStyle="1" w:styleId="RTFNum25">
    <w:name w:val="RTF_Num 2 5"/>
    <w:uiPriority w:val="99"/>
    <w:rsid w:val="00CB6196"/>
  </w:style>
  <w:style w:type="character" w:customStyle="1" w:styleId="RTFNum26">
    <w:name w:val="RTF_Num 2 6"/>
    <w:uiPriority w:val="99"/>
    <w:rsid w:val="00CB6196"/>
  </w:style>
  <w:style w:type="character" w:customStyle="1" w:styleId="RTFNum27">
    <w:name w:val="RTF_Num 2 7"/>
    <w:uiPriority w:val="99"/>
    <w:rsid w:val="00CB6196"/>
  </w:style>
  <w:style w:type="character" w:customStyle="1" w:styleId="RTFNum28">
    <w:name w:val="RTF_Num 2 8"/>
    <w:uiPriority w:val="99"/>
    <w:rsid w:val="00CB6196"/>
  </w:style>
  <w:style w:type="character" w:customStyle="1" w:styleId="RTFNum29">
    <w:name w:val="RTF_Num 2 9"/>
    <w:uiPriority w:val="99"/>
    <w:rsid w:val="00CB6196"/>
  </w:style>
  <w:style w:type="character" w:customStyle="1" w:styleId="RTFNum31">
    <w:name w:val="RTF_Num 3 1"/>
    <w:uiPriority w:val="99"/>
    <w:rsid w:val="00CB6196"/>
  </w:style>
  <w:style w:type="character" w:customStyle="1" w:styleId="RTFNum32">
    <w:name w:val="RTF_Num 3 2"/>
    <w:uiPriority w:val="99"/>
    <w:rsid w:val="00CB6196"/>
  </w:style>
  <w:style w:type="character" w:customStyle="1" w:styleId="RTFNum33">
    <w:name w:val="RTF_Num 3 3"/>
    <w:uiPriority w:val="99"/>
    <w:rsid w:val="00CB6196"/>
  </w:style>
  <w:style w:type="character" w:customStyle="1" w:styleId="RTFNum34">
    <w:name w:val="RTF_Num 3 4"/>
    <w:uiPriority w:val="99"/>
    <w:rsid w:val="00CB6196"/>
  </w:style>
  <w:style w:type="character" w:customStyle="1" w:styleId="RTFNum35">
    <w:name w:val="RTF_Num 3 5"/>
    <w:uiPriority w:val="99"/>
    <w:rsid w:val="00CB6196"/>
  </w:style>
  <w:style w:type="character" w:customStyle="1" w:styleId="RTFNum36">
    <w:name w:val="RTF_Num 3 6"/>
    <w:uiPriority w:val="99"/>
    <w:rsid w:val="00CB6196"/>
  </w:style>
  <w:style w:type="character" w:customStyle="1" w:styleId="RTFNum37">
    <w:name w:val="RTF_Num 3 7"/>
    <w:uiPriority w:val="99"/>
    <w:rsid w:val="00CB6196"/>
  </w:style>
  <w:style w:type="character" w:customStyle="1" w:styleId="RTFNum38">
    <w:name w:val="RTF_Num 3 8"/>
    <w:uiPriority w:val="99"/>
    <w:rsid w:val="00CB6196"/>
  </w:style>
  <w:style w:type="character" w:customStyle="1" w:styleId="RTFNum39">
    <w:name w:val="RTF_Num 3 9"/>
    <w:uiPriority w:val="99"/>
    <w:rsid w:val="00CB6196"/>
  </w:style>
  <w:style w:type="character" w:customStyle="1" w:styleId="ListLabel2">
    <w:name w:val="ListLabel 2"/>
    <w:uiPriority w:val="99"/>
    <w:rsid w:val="00CB6196"/>
    <w:rPr>
      <w:b/>
    </w:rPr>
  </w:style>
  <w:style w:type="character" w:customStyle="1" w:styleId="af1">
    <w:name w:val="Символ нумерации"/>
    <w:uiPriority w:val="99"/>
    <w:rsid w:val="00CB6196"/>
  </w:style>
  <w:style w:type="character" w:customStyle="1" w:styleId="13">
    <w:name w:val="Основной текст13"/>
    <w:uiPriority w:val="99"/>
    <w:rsid w:val="00CB6196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shd w:val="clear" w:color="auto" w:fill="FFFFFF"/>
      <w:vertAlign w:val="baseline"/>
      <w:lang w:val="ru-RU" w:eastAsia="ar-SA" w:bidi="ar-SA"/>
    </w:rPr>
  </w:style>
  <w:style w:type="character" w:customStyle="1" w:styleId="24">
    <w:name w:val="Основной шрифт абзаца2"/>
    <w:uiPriority w:val="99"/>
    <w:rsid w:val="00CB6196"/>
  </w:style>
  <w:style w:type="character" w:customStyle="1" w:styleId="14">
    <w:name w:val="Основной текст (14)_"/>
    <w:uiPriority w:val="99"/>
    <w:rsid w:val="00CB6196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140">
    <w:name w:val="Основной текст (14)"/>
    <w:uiPriority w:val="99"/>
    <w:rsid w:val="00CB6196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vertAlign w:val="baseline"/>
      <w:lang w:val="ru-RU"/>
    </w:rPr>
  </w:style>
  <w:style w:type="character" w:customStyle="1" w:styleId="apple-converted-space">
    <w:name w:val="apple-converted-space"/>
    <w:uiPriority w:val="99"/>
    <w:rsid w:val="00CB6196"/>
    <w:rPr>
      <w:rFonts w:cs="Times New Roman"/>
    </w:rPr>
  </w:style>
  <w:style w:type="character" w:customStyle="1" w:styleId="ListLabel3">
    <w:name w:val="ListLabel 3"/>
    <w:uiPriority w:val="99"/>
    <w:rsid w:val="00CB6196"/>
    <w:rPr>
      <w:sz w:val="27"/>
    </w:rPr>
  </w:style>
  <w:style w:type="character" w:customStyle="1" w:styleId="af2">
    <w:name w:val="Маркеры списка"/>
    <w:uiPriority w:val="99"/>
    <w:rsid w:val="00CB6196"/>
    <w:rPr>
      <w:rFonts w:ascii="OpenSymbol" w:eastAsia="Times New Roman" w:hAnsi="OpenSymbol"/>
    </w:rPr>
  </w:style>
  <w:style w:type="character" w:customStyle="1" w:styleId="918">
    <w:name w:val="Основной текст (9)18"/>
    <w:uiPriority w:val="99"/>
    <w:rsid w:val="00CB6196"/>
  </w:style>
  <w:style w:type="character" w:customStyle="1" w:styleId="91032">
    <w:name w:val="Основной текст (9) + 1032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17">
    <w:name w:val="Основной текст (9)17"/>
    <w:uiPriority w:val="99"/>
    <w:rsid w:val="00CB6196"/>
  </w:style>
  <w:style w:type="character" w:customStyle="1" w:styleId="98pt">
    <w:name w:val="Основной текст (9) + 8 pt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034">
    <w:name w:val="Основной текст (9) + 1034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027">
    <w:name w:val="Основной текст (9) + 1027"/>
    <w:uiPriority w:val="99"/>
    <w:rsid w:val="00CB6196"/>
    <w:rPr>
      <w:rFonts w:ascii="Times New Roman" w:hAnsi="Times New Roman"/>
      <w:b/>
      <w:i/>
      <w:spacing w:val="-30"/>
      <w:sz w:val="21"/>
      <w:u w:val="none"/>
      <w:lang w:val="el-GR"/>
    </w:rPr>
  </w:style>
  <w:style w:type="character" w:customStyle="1" w:styleId="98pt21">
    <w:name w:val="Основной текст (9) + 8 pt21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913">
    <w:name w:val="Основной текст (9)13"/>
    <w:uiPriority w:val="99"/>
    <w:rsid w:val="00CB6196"/>
  </w:style>
  <w:style w:type="character" w:customStyle="1" w:styleId="91025">
    <w:name w:val="Основной текст (9) + 1025"/>
    <w:uiPriority w:val="99"/>
    <w:rsid w:val="00CB6196"/>
    <w:rPr>
      <w:rFonts w:ascii="Times New Roman" w:hAnsi="Times New Roman"/>
      <w:b/>
      <w:i/>
      <w:sz w:val="21"/>
      <w:u w:val="none"/>
    </w:rPr>
  </w:style>
  <w:style w:type="character" w:customStyle="1" w:styleId="914">
    <w:name w:val="Основной текст (9)14"/>
    <w:uiPriority w:val="99"/>
    <w:rsid w:val="00CB6196"/>
  </w:style>
  <w:style w:type="character" w:customStyle="1" w:styleId="91026">
    <w:name w:val="Основной текст (9) + 1026"/>
    <w:uiPriority w:val="99"/>
    <w:rsid w:val="00CB6196"/>
    <w:rPr>
      <w:rFonts w:ascii="Times New Roman" w:hAnsi="Times New Roman"/>
      <w:b/>
      <w:i/>
      <w:sz w:val="21"/>
      <w:u w:val="none"/>
      <w:lang w:val="en-US"/>
    </w:rPr>
  </w:style>
  <w:style w:type="character" w:customStyle="1" w:styleId="98pt19">
    <w:name w:val="Основной текст (9) + 8 pt19"/>
    <w:uiPriority w:val="99"/>
    <w:rsid w:val="00CB6196"/>
    <w:rPr>
      <w:rFonts w:ascii="Times New Roman" w:hAnsi="Times New Roman"/>
      <w:sz w:val="16"/>
      <w:u w:val="none"/>
    </w:rPr>
  </w:style>
  <w:style w:type="character" w:customStyle="1" w:styleId="25">
    <w:name w:val="Подпись к картинке (2)5"/>
    <w:uiPriority w:val="99"/>
    <w:rsid w:val="00CB6196"/>
  </w:style>
  <w:style w:type="character" w:styleId="af3">
    <w:name w:val="Strong"/>
    <w:uiPriority w:val="99"/>
    <w:qFormat/>
    <w:rsid w:val="00CB6196"/>
    <w:rPr>
      <w:rFonts w:cs="Times New Roman"/>
      <w:b/>
    </w:rPr>
  </w:style>
  <w:style w:type="character" w:styleId="af4">
    <w:name w:val="Emphasis"/>
    <w:uiPriority w:val="99"/>
    <w:qFormat/>
    <w:rsid w:val="00CB6196"/>
    <w:rPr>
      <w:rFonts w:cs="Times New Roman"/>
      <w:i/>
    </w:rPr>
  </w:style>
  <w:style w:type="character" w:customStyle="1" w:styleId="98">
    <w:name w:val="Основной текст (9)8"/>
    <w:uiPriority w:val="99"/>
    <w:rsid w:val="00CB6196"/>
  </w:style>
  <w:style w:type="character" w:customStyle="1" w:styleId="WW8Num122z0">
    <w:name w:val="WW8Num122z0"/>
    <w:uiPriority w:val="99"/>
    <w:rsid w:val="00CB6196"/>
    <w:rPr>
      <w:rFonts w:ascii="Times New Roman" w:hAnsi="Times New Roman"/>
      <w:color w:val="000000"/>
      <w:spacing w:val="0"/>
      <w:w w:val="100"/>
      <w:position w:val="0"/>
      <w:sz w:val="24"/>
      <w:u w:val="none"/>
      <w:vertAlign w:val="baseline"/>
    </w:rPr>
  </w:style>
  <w:style w:type="character" w:customStyle="1" w:styleId="97">
    <w:name w:val="Основной текст (9)7"/>
    <w:uiPriority w:val="99"/>
    <w:rsid w:val="00CB6196"/>
    <w:rPr>
      <w:rFonts w:ascii="Times New Roman" w:hAnsi="Times New Roman"/>
      <w:u w:val="single"/>
    </w:rPr>
  </w:style>
  <w:style w:type="character" w:customStyle="1" w:styleId="52">
    <w:name w:val="Подпись к таблице5"/>
    <w:uiPriority w:val="99"/>
    <w:rsid w:val="00CB6196"/>
  </w:style>
  <w:style w:type="character" w:customStyle="1" w:styleId="98pt11">
    <w:name w:val="Основной текст (9) + 8 pt1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20ptExact2">
    <w:name w:val="Подпись к картинке (2) + Интервал 0 pt Exact2"/>
    <w:uiPriority w:val="99"/>
    <w:rsid w:val="00CB6196"/>
    <w:rPr>
      <w:rFonts w:ascii="Times New Roman" w:hAnsi="Times New Roman"/>
      <w:spacing w:val="-2"/>
      <w:sz w:val="23"/>
      <w:u w:val="none"/>
    </w:rPr>
  </w:style>
  <w:style w:type="character" w:customStyle="1" w:styleId="291">
    <w:name w:val="Подпись к картинке (2) + 91"/>
    <w:uiPriority w:val="99"/>
    <w:rsid w:val="00CB6196"/>
    <w:rPr>
      <w:rFonts w:ascii="Times New Roman" w:hAnsi="Times New Roman"/>
      <w:b/>
      <w:i/>
      <w:spacing w:val="28"/>
      <w:sz w:val="19"/>
      <w:u w:val="none"/>
    </w:rPr>
  </w:style>
  <w:style w:type="character" w:customStyle="1" w:styleId="8pt1">
    <w:name w:val="Подпись к таблице + 8 pt1"/>
    <w:uiPriority w:val="99"/>
    <w:rsid w:val="00CB6196"/>
    <w:rPr>
      <w:rFonts w:ascii="Times New Roman" w:hAnsi="Times New Roman"/>
      <w:spacing w:val="20"/>
      <w:sz w:val="16"/>
      <w:u w:val="none"/>
    </w:rPr>
  </w:style>
  <w:style w:type="character" w:customStyle="1" w:styleId="91015">
    <w:name w:val="Основной текст (9) + 1015"/>
    <w:uiPriority w:val="99"/>
    <w:rsid w:val="00CB6196"/>
    <w:rPr>
      <w:rFonts w:ascii="Times New Roman" w:hAnsi="Times New Roman"/>
      <w:sz w:val="21"/>
      <w:u w:val="none"/>
    </w:rPr>
  </w:style>
  <w:style w:type="character" w:customStyle="1" w:styleId="91016">
    <w:name w:val="Основной текст (9) + 1016"/>
    <w:uiPriority w:val="99"/>
    <w:rsid w:val="00CB6196"/>
    <w:rPr>
      <w:rFonts w:ascii="Times New Roman" w:hAnsi="Times New Roman"/>
      <w:i/>
      <w:spacing w:val="10"/>
      <w:sz w:val="21"/>
      <w:u w:val="none"/>
    </w:rPr>
  </w:style>
  <w:style w:type="character" w:customStyle="1" w:styleId="98pt12">
    <w:name w:val="Основной текст (9) + 8 pt12"/>
    <w:uiPriority w:val="99"/>
    <w:rsid w:val="00CB6196"/>
    <w:rPr>
      <w:rFonts w:ascii="Times New Roman" w:hAnsi="Times New Roman"/>
      <w:spacing w:val="510"/>
      <w:sz w:val="16"/>
      <w:u w:val="none"/>
    </w:rPr>
  </w:style>
  <w:style w:type="character" w:customStyle="1" w:styleId="910pt3">
    <w:name w:val="Основной текст (9) + 10 pt3"/>
    <w:uiPriority w:val="99"/>
    <w:rsid w:val="00CB6196"/>
    <w:rPr>
      <w:rFonts w:ascii="Times New Roman" w:hAnsi="Times New Roman"/>
      <w:b/>
      <w:i/>
      <w:sz w:val="20"/>
      <w:u w:val="none"/>
    </w:rPr>
  </w:style>
  <w:style w:type="character" w:customStyle="1" w:styleId="970">
    <w:name w:val="Основной текст (9) + 7"/>
    <w:uiPriority w:val="99"/>
    <w:rsid w:val="00CB6196"/>
    <w:rPr>
      <w:rFonts w:ascii="Times New Roman" w:hAnsi="Times New Roman"/>
      <w:sz w:val="15"/>
      <w:u w:val="none"/>
    </w:rPr>
  </w:style>
  <w:style w:type="character" w:customStyle="1" w:styleId="912">
    <w:name w:val="Основной текст (9)12"/>
    <w:uiPriority w:val="99"/>
    <w:rsid w:val="00CB6196"/>
    <w:rPr>
      <w:rFonts w:ascii="Times New Roman" w:hAnsi="Times New Roman"/>
      <w:u w:val="single"/>
    </w:rPr>
  </w:style>
  <w:style w:type="character" w:customStyle="1" w:styleId="26">
    <w:name w:val="Подпись к картинке (2)"/>
    <w:uiPriority w:val="99"/>
    <w:rsid w:val="00CB6196"/>
  </w:style>
  <w:style w:type="character" w:customStyle="1" w:styleId="2100">
    <w:name w:val="Подпись к картинке (2) + 10"/>
    <w:uiPriority w:val="99"/>
    <w:rsid w:val="00CB6196"/>
    <w:rPr>
      <w:rFonts w:ascii="Times New Roman" w:hAnsi="Times New Roman"/>
      <w:b/>
      <w:i/>
      <w:sz w:val="21"/>
      <w:u w:val="none"/>
    </w:rPr>
  </w:style>
  <w:style w:type="paragraph" w:customStyle="1" w:styleId="15">
    <w:name w:val="Заголовок1"/>
    <w:basedOn w:val="a"/>
    <w:next w:val="af5"/>
    <w:uiPriority w:val="99"/>
    <w:rsid w:val="00CB619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f5">
    <w:name w:val="Body Text"/>
    <w:basedOn w:val="a"/>
    <w:link w:val="16"/>
    <w:uiPriority w:val="99"/>
    <w:rsid w:val="00CB6196"/>
    <w:pPr>
      <w:spacing w:after="120"/>
    </w:pPr>
  </w:style>
  <w:style w:type="character" w:customStyle="1" w:styleId="16">
    <w:name w:val="Основной текст Знак1"/>
    <w:link w:val="af5"/>
    <w:uiPriority w:val="99"/>
    <w:semiHidden/>
    <w:rsid w:val="00FA233C"/>
    <w:rPr>
      <w:sz w:val="24"/>
      <w:szCs w:val="24"/>
      <w:lang w:eastAsia="ar-SA"/>
    </w:rPr>
  </w:style>
  <w:style w:type="paragraph" w:styleId="af6">
    <w:name w:val="List"/>
    <w:basedOn w:val="af5"/>
    <w:uiPriority w:val="99"/>
    <w:rsid w:val="00CB6196"/>
    <w:rPr>
      <w:rFonts w:cs="Arial"/>
    </w:rPr>
  </w:style>
  <w:style w:type="paragraph" w:customStyle="1" w:styleId="17">
    <w:name w:val="Название1"/>
    <w:basedOn w:val="a"/>
    <w:uiPriority w:val="99"/>
    <w:rsid w:val="00CB6196"/>
    <w:pPr>
      <w:suppressLineNumbers/>
      <w:spacing w:before="120" w:after="120"/>
    </w:pPr>
    <w:rPr>
      <w:rFonts w:cs="Arial"/>
      <w:i/>
      <w:iCs/>
    </w:rPr>
  </w:style>
  <w:style w:type="paragraph" w:customStyle="1" w:styleId="18">
    <w:name w:val="Указатель1"/>
    <w:basedOn w:val="a"/>
    <w:uiPriority w:val="99"/>
    <w:rsid w:val="00CB6196"/>
    <w:pPr>
      <w:suppressLineNumbers/>
    </w:pPr>
    <w:rPr>
      <w:rFonts w:cs="Arial"/>
    </w:rPr>
  </w:style>
  <w:style w:type="paragraph" w:customStyle="1" w:styleId="Style11">
    <w:name w:val="Style11"/>
    <w:basedOn w:val="a"/>
    <w:uiPriority w:val="99"/>
    <w:rsid w:val="00CB6196"/>
    <w:pPr>
      <w:widowControl w:val="0"/>
      <w:autoSpaceDE w:val="0"/>
      <w:jc w:val="center"/>
    </w:pPr>
  </w:style>
  <w:style w:type="paragraph" w:customStyle="1" w:styleId="Style12">
    <w:name w:val="Style12"/>
    <w:basedOn w:val="a"/>
    <w:uiPriority w:val="99"/>
    <w:rsid w:val="00CB6196"/>
    <w:pPr>
      <w:widowControl w:val="0"/>
      <w:autoSpaceDE w:val="0"/>
      <w:spacing w:line="230" w:lineRule="exact"/>
    </w:pPr>
  </w:style>
  <w:style w:type="paragraph" w:customStyle="1" w:styleId="Style15">
    <w:name w:val="Style15"/>
    <w:basedOn w:val="a"/>
    <w:uiPriority w:val="99"/>
    <w:rsid w:val="00CB6196"/>
    <w:pPr>
      <w:widowControl w:val="0"/>
      <w:autoSpaceDE w:val="0"/>
      <w:jc w:val="both"/>
    </w:pPr>
  </w:style>
  <w:style w:type="paragraph" w:styleId="af7">
    <w:name w:val="List Paragraph"/>
    <w:basedOn w:val="a"/>
    <w:uiPriority w:val="99"/>
    <w:qFormat/>
    <w:rsid w:val="00CB6196"/>
    <w:pPr>
      <w:widowControl w:val="0"/>
      <w:autoSpaceDE w:val="0"/>
      <w:ind w:left="720"/>
    </w:pPr>
  </w:style>
  <w:style w:type="paragraph" w:customStyle="1" w:styleId="34">
    <w:name w:val="Основной текст3"/>
    <w:basedOn w:val="a"/>
    <w:uiPriority w:val="99"/>
    <w:rsid w:val="00CB6196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19">
    <w:name w:val="Абзац списка1"/>
    <w:basedOn w:val="a"/>
    <w:uiPriority w:val="99"/>
    <w:rsid w:val="00CB619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f8">
    <w:name w:val="Normal (Web)"/>
    <w:basedOn w:val="a"/>
    <w:uiPriority w:val="99"/>
    <w:rsid w:val="00CB6196"/>
    <w:pPr>
      <w:spacing w:after="50"/>
    </w:pPr>
    <w:rPr>
      <w:rFonts w:ascii="Verdana" w:hAnsi="Verdana" w:cs="Verdana"/>
      <w:color w:val="494949"/>
      <w:sz w:val="12"/>
      <w:szCs w:val="12"/>
    </w:rPr>
  </w:style>
  <w:style w:type="paragraph" w:styleId="af9">
    <w:name w:val="footnote text"/>
    <w:basedOn w:val="a"/>
    <w:link w:val="1a"/>
    <w:uiPriority w:val="99"/>
    <w:rsid w:val="00CB6196"/>
    <w:rPr>
      <w:sz w:val="20"/>
      <w:szCs w:val="20"/>
    </w:rPr>
  </w:style>
  <w:style w:type="character" w:customStyle="1" w:styleId="1a">
    <w:name w:val="Текст сноски Знак1"/>
    <w:link w:val="af9"/>
    <w:uiPriority w:val="99"/>
    <w:semiHidden/>
    <w:rsid w:val="00FA233C"/>
    <w:rPr>
      <w:sz w:val="20"/>
      <w:szCs w:val="20"/>
      <w:lang w:eastAsia="ar-SA"/>
    </w:rPr>
  </w:style>
  <w:style w:type="paragraph" w:styleId="afa">
    <w:name w:val="footer"/>
    <w:basedOn w:val="a"/>
    <w:link w:val="1b"/>
    <w:uiPriority w:val="99"/>
    <w:rsid w:val="00CB6196"/>
    <w:pPr>
      <w:widowControl w:val="0"/>
      <w:tabs>
        <w:tab w:val="center" w:pos="4677"/>
        <w:tab w:val="right" w:pos="9355"/>
      </w:tabs>
      <w:autoSpaceDE w:val="0"/>
    </w:pPr>
  </w:style>
  <w:style w:type="character" w:customStyle="1" w:styleId="1b">
    <w:name w:val="Нижний колонтитул Знак1"/>
    <w:link w:val="afa"/>
    <w:uiPriority w:val="99"/>
    <w:semiHidden/>
    <w:rsid w:val="00FA233C"/>
    <w:rPr>
      <w:sz w:val="24"/>
      <w:szCs w:val="24"/>
      <w:lang w:eastAsia="ar-SA"/>
    </w:rPr>
  </w:style>
  <w:style w:type="paragraph" w:customStyle="1" w:styleId="afb">
    <w:name w:val="Вопросы"/>
    <w:basedOn w:val="a"/>
    <w:uiPriority w:val="99"/>
    <w:rsid w:val="00CB6196"/>
    <w:pPr>
      <w:spacing w:line="280" w:lineRule="exact"/>
      <w:ind w:firstLine="567"/>
      <w:jc w:val="both"/>
    </w:pPr>
    <w:rPr>
      <w:b/>
      <w:i/>
      <w:sz w:val="26"/>
      <w:szCs w:val="20"/>
    </w:rPr>
  </w:style>
  <w:style w:type="paragraph" w:customStyle="1" w:styleId="afc">
    <w:name w:val="а Обычный"/>
    <w:basedOn w:val="a"/>
    <w:uiPriority w:val="99"/>
    <w:rsid w:val="00CB6196"/>
    <w:pPr>
      <w:widowControl w:val="0"/>
      <w:ind w:firstLine="567"/>
      <w:jc w:val="both"/>
    </w:pPr>
    <w:rPr>
      <w:iCs/>
      <w:sz w:val="28"/>
    </w:rPr>
  </w:style>
  <w:style w:type="paragraph" w:customStyle="1" w:styleId="afd">
    <w:name w:val="а Вопросы темы ПТК"/>
    <w:basedOn w:val="a"/>
    <w:uiPriority w:val="99"/>
    <w:rsid w:val="00CB6196"/>
    <w:pPr>
      <w:ind w:firstLine="567"/>
      <w:jc w:val="both"/>
    </w:pPr>
    <w:rPr>
      <w:b/>
      <w:bCs/>
      <w:i/>
      <w:iCs/>
      <w:sz w:val="28"/>
    </w:rPr>
  </w:style>
  <w:style w:type="paragraph" w:customStyle="1" w:styleId="220">
    <w:name w:val="Основной текст с отступом 22"/>
    <w:basedOn w:val="a"/>
    <w:uiPriority w:val="99"/>
    <w:rsid w:val="00CB6196"/>
    <w:pPr>
      <w:spacing w:after="120" w:line="480" w:lineRule="auto"/>
      <w:ind w:left="283"/>
    </w:pPr>
  </w:style>
  <w:style w:type="paragraph" w:customStyle="1" w:styleId="310">
    <w:name w:val="Основной текст с отступом 31"/>
    <w:basedOn w:val="a"/>
    <w:uiPriority w:val="99"/>
    <w:rsid w:val="00CB6196"/>
    <w:pPr>
      <w:spacing w:after="120"/>
      <w:ind w:left="283"/>
    </w:pPr>
    <w:rPr>
      <w:sz w:val="16"/>
      <w:szCs w:val="16"/>
    </w:rPr>
  </w:style>
  <w:style w:type="paragraph" w:customStyle="1" w:styleId="afe">
    <w:name w:val="а Вопросы ПТК"/>
    <w:basedOn w:val="a"/>
    <w:uiPriority w:val="99"/>
    <w:rsid w:val="00CB6196"/>
    <w:pPr>
      <w:widowControl w:val="0"/>
      <w:ind w:firstLine="567"/>
      <w:jc w:val="both"/>
    </w:pPr>
    <w:rPr>
      <w:b/>
      <w:bCs/>
      <w:i/>
      <w:iCs/>
      <w:sz w:val="28"/>
    </w:rPr>
  </w:style>
  <w:style w:type="paragraph" w:styleId="27">
    <w:name w:val="toc 2"/>
    <w:basedOn w:val="a"/>
    <w:next w:val="a"/>
    <w:uiPriority w:val="99"/>
    <w:rsid w:val="00CB6196"/>
    <w:pPr>
      <w:tabs>
        <w:tab w:val="right" w:leader="dot" w:pos="9344"/>
      </w:tabs>
      <w:ind w:left="280"/>
    </w:pPr>
  </w:style>
  <w:style w:type="paragraph" w:styleId="aff">
    <w:name w:val="Body Text Indent"/>
    <w:basedOn w:val="a"/>
    <w:link w:val="1c"/>
    <w:uiPriority w:val="99"/>
    <w:rsid w:val="00CB6196"/>
    <w:pPr>
      <w:spacing w:after="120"/>
      <w:ind w:left="283"/>
    </w:pPr>
  </w:style>
  <w:style w:type="character" w:customStyle="1" w:styleId="1c">
    <w:name w:val="Основной текст с отступом Знак1"/>
    <w:link w:val="aff"/>
    <w:uiPriority w:val="99"/>
    <w:semiHidden/>
    <w:rsid w:val="00FA233C"/>
    <w:rPr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CB6196"/>
    <w:pPr>
      <w:ind w:left="567"/>
      <w:jc w:val="both"/>
    </w:pPr>
  </w:style>
  <w:style w:type="paragraph" w:customStyle="1" w:styleId="311">
    <w:name w:val="Основной текст 31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221">
    <w:name w:val="Основной текст 22"/>
    <w:basedOn w:val="a"/>
    <w:uiPriority w:val="99"/>
    <w:rsid w:val="00CB6196"/>
    <w:pPr>
      <w:spacing w:after="120" w:line="480" w:lineRule="auto"/>
    </w:pPr>
  </w:style>
  <w:style w:type="paragraph" w:customStyle="1" w:styleId="FR1">
    <w:name w:val="FR1"/>
    <w:uiPriority w:val="99"/>
    <w:rsid w:val="00CB6196"/>
    <w:pPr>
      <w:suppressAutoHyphens/>
      <w:autoSpaceDE w:val="0"/>
      <w:spacing w:before="360"/>
      <w:jc w:val="center"/>
    </w:pPr>
    <w:rPr>
      <w:rFonts w:ascii="Arial" w:hAnsi="Arial" w:cs="Arial"/>
      <w:lang w:eastAsia="ar-SA"/>
    </w:rPr>
  </w:style>
  <w:style w:type="paragraph" w:styleId="aff0">
    <w:name w:val="header"/>
    <w:basedOn w:val="a"/>
    <w:link w:val="1d"/>
    <w:uiPriority w:val="99"/>
    <w:rsid w:val="00CB6196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link w:val="aff0"/>
    <w:uiPriority w:val="99"/>
    <w:semiHidden/>
    <w:rsid w:val="00FA233C"/>
    <w:rPr>
      <w:sz w:val="24"/>
      <w:szCs w:val="24"/>
      <w:lang w:eastAsia="ar-SA"/>
    </w:rPr>
  </w:style>
  <w:style w:type="paragraph" w:styleId="aff1">
    <w:name w:val="Title"/>
    <w:basedOn w:val="a"/>
    <w:next w:val="aff2"/>
    <w:link w:val="1e"/>
    <w:uiPriority w:val="99"/>
    <w:qFormat/>
    <w:rsid w:val="00CB6196"/>
    <w:pPr>
      <w:spacing w:before="220"/>
      <w:jc w:val="center"/>
    </w:pPr>
    <w:rPr>
      <w:b/>
      <w:bCs/>
    </w:rPr>
  </w:style>
  <w:style w:type="character" w:customStyle="1" w:styleId="1e">
    <w:name w:val="Название Знак1"/>
    <w:link w:val="aff1"/>
    <w:uiPriority w:val="10"/>
    <w:rsid w:val="00FA233C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styleId="aff2">
    <w:name w:val="Subtitle"/>
    <w:basedOn w:val="a"/>
    <w:next w:val="af5"/>
    <w:link w:val="1f"/>
    <w:uiPriority w:val="99"/>
    <w:qFormat/>
    <w:rsid w:val="00CB6196"/>
    <w:pPr>
      <w:spacing w:before="120" w:after="120"/>
      <w:ind w:firstLine="567"/>
      <w:jc w:val="both"/>
    </w:pPr>
    <w:rPr>
      <w:b/>
    </w:rPr>
  </w:style>
  <w:style w:type="character" w:customStyle="1" w:styleId="1f">
    <w:name w:val="Подзаголовок Знак1"/>
    <w:link w:val="aff2"/>
    <w:uiPriority w:val="11"/>
    <w:rsid w:val="00FA233C"/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1f0">
    <w:name w:val="Обычный1"/>
    <w:uiPriority w:val="99"/>
    <w:rsid w:val="00CB6196"/>
    <w:pPr>
      <w:widowControl w:val="0"/>
      <w:suppressAutoHyphens/>
      <w:spacing w:line="300" w:lineRule="auto"/>
      <w:ind w:left="40"/>
      <w:jc w:val="both"/>
    </w:pPr>
    <w:rPr>
      <w:sz w:val="22"/>
      <w:lang w:eastAsia="ar-SA"/>
    </w:rPr>
  </w:style>
  <w:style w:type="paragraph" w:customStyle="1" w:styleId="141">
    <w:name w:val="Основной14"/>
    <w:basedOn w:val="1"/>
    <w:uiPriority w:val="99"/>
    <w:rsid w:val="00CB6196"/>
    <w:pPr>
      <w:numPr>
        <w:numId w:val="0"/>
      </w:numPr>
      <w:spacing w:before="0" w:after="0" w:line="360" w:lineRule="auto"/>
      <w:ind w:firstLine="567"/>
      <w:jc w:val="both"/>
    </w:pPr>
    <w:rPr>
      <w:rFonts w:ascii="Times New Roman" w:hAnsi="Times New Roman"/>
      <w:b w:val="0"/>
      <w:bCs w:val="0"/>
      <w:sz w:val="28"/>
      <w:szCs w:val="20"/>
    </w:rPr>
  </w:style>
  <w:style w:type="paragraph" w:customStyle="1" w:styleId="320">
    <w:name w:val="Основной текст 32"/>
    <w:basedOn w:val="a"/>
    <w:uiPriority w:val="99"/>
    <w:rsid w:val="00CB6196"/>
    <w:pPr>
      <w:spacing w:after="120"/>
    </w:pPr>
    <w:rPr>
      <w:sz w:val="16"/>
      <w:szCs w:val="16"/>
    </w:rPr>
  </w:style>
  <w:style w:type="paragraph" w:customStyle="1" w:styleId="FR2">
    <w:name w:val="FR2"/>
    <w:uiPriority w:val="99"/>
    <w:rsid w:val="00CB6196"/>
    <w:pPr>
      <w:suppressAutoHyphens/>
      <w:autoSpaceDE w:val="0"/>
      <w:ind w:left="880"/>
    </w:pPr>
    <w:rPr>
      <w:rFonts w:ascii="Arial" w:hAnsi="Arial" w:cs="Arial"/>
      <w:sz w:val="12"/>
      <w:lang w:eastAsia="ar-SA"/>
    </w:rPr>
  </w:style>
  <w:style w:type="paragraph" w:customStyle="1" w:styleId="FR3">
    <w:name w:val="FR3"/>
    <w:uiPriority w:val="99"/>
    <w:rsid w:val="00CB6196"/>
    <w:pPr>
      <w:suppressAutoHyphens/>
      <w:autoSpaceDE w:val="0"/>
      <w:spacing w:line="300" w:lineRule="auto"/>
      <w:ind w:left="440" w:right="2000"/>
    </w:pPr>
    <w:rPr>
      <w:rFonts w:ascii="Arial" w:hAnsi="Arial" w:cs="Arial"/>
      <w:sz w:val="16"/>
      <w:lang w:eastAsia="ar-SA"/>
    </w:rPr>
  </w:style>
  <w:style w:type="paragraph" w:customStyle="1" w:styleId="FR4">
    <w:name w:val="FR4"/>
    <w:uiPriority w:val="99"/>
    <w:rsid w:val="00CB6196"/>
    <w:pPr>
      <w:suppressAutoHyphens/>
      <w:autoSpaceDE w:val="0"/>
      <w:spacing w:line="480" w:lineRule="auto"/>
      <w:ind w:left="520" w:right="4200"/>
    </w:pPr>
    <w:rPr>
      <w:rFonts w:ascii="Arial" w:hAnsi="Arial" w:cs="Arial"/>
      <w:b/>
      <w:sz w:val="12"/>
      <w:lang w:eastAsia="ar-SA"/>
    </w:rPr>
  </w:style>
  <w:style w:type="paragraph" w:customStyle="1" w:styleId="1f1">
    <w:name w:val="Название объекта1"/>
    <w:basedOn w:val="a"/>
    <w:next w:val="a"/>
    <w:uiPriority w:val="99"/>
    <w:rsid w:val="00CB6196"/>
    <w:pPr>
      <w:ind w:firstLine="540"/>
    </w:pPr>
    <w:rPr>
      <w:i/>
    </w:rPr>
  </w:style>
  <w:style w:type="paragraph" w:styleId="aff3">
    <w:name w:val="Balloon Text"/>
    <w:basedOn w:val="a"/>
    <w:link w:val="1f2"/>
    <w:uiPriority w:val="99"/>
    <w:rsid w:val="00CB6196"/>
    <w:rPr>
      <w:rFonts w:ascii="Tahoma" w:hAnsi="Tahoma" w:cs="Tahoma"/>
      <w:sz w:val="16"/>
      <w:szCs w:val="16"/>
    </w:rPr>
  </w:style>
  <w:style w:type="character" w:customStyle="1" w:styleId="1f2">
    <w:name w:val="Текст выноски Знак1"/>
    <w:link w:val="aff3"/>
    <w:uiPriority w:val="99"/>
    <w:semiHidden/>
    <w:rsid w:val="00FA233C"/>
    <w:rPr>
      <w:sz w:val="0"/>
      <w:szCs w:val="0"/>
      <w:lang w:eastAsia="ar-SA"/>
    </w:rPr>
  </w:style>
  <w:style w:type="paragraph" w:customStyle="1" w:styleId="t">
    <w:name w:val="t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rl">
    <w:name w:val="rl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syn">
    <w:name w:val="syn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dt1">
    <w:name w:val="dt1"/>
    <w:basedOn w:val="a"/>
    <w:uiPriority w:val="99"/>
    <w:rsid w:val="00CB6196"/>
    <w:pPr>
      <w:spacing w:before="100" w:after="100"/>
    </w:pPr>
    <w:rPr>
      <w:rFonts w:ascii="Arial Unicode MS" w:eastAsia="Arial Unicode MS" w:hAnsi="Arial Unicode MS" w:cs="Arial Unicode MS"/>
      <w:color w:val="000000"/>
      <w:szCs w:val="20"/>
    </w:rPr>
  </w:style>
  <w:style w:type="paragraph" w:customStyle="1" w:styleId="xl24">
    <w:name w:val="xl24"/>
    <w:basedOn w:val="a"/>
    <w:uiPriority w:val="99"/>
    <w:rsid w:val="00CB6196"/>
    <w:pP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25">
    <w:name w:val="xl25"/>
    <w:basedOn w:val="a"/>
    <w:uiPriority w:val="99"/>
    <w:rsid w:val="00CB6196"/>
    <w:pPr>
      <w:pBdr>
        <w:top w:val="single" w:sz="4" w:space="0" w:color="000000"/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6">
    <w:name w:val="xl26"/>
    <w:basedOn w:val="a"/>
    <w:uiPriority w:val="99"/>
    <w:rsid w:val="00CB6196"/>
    <w:pPr>
      <w:pBdr>
        <w:top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7">
    <w:name w:val="xl27"/>
    <w:basedOn w:val="a"/>
    <w:uiPriority w:val="99"/>
    <w:rsid w:val="00CB6196"/>
    <w:pPr>
      <w:pBdr>
        <w:lef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8">
    <w:name w:val="xl28"/>
    <w:basedOn w:val="a"/>
    <w:uiPriority w:val="99"/>
    <w:rsid w:val="00CB6196"/>
    <w:pPr>
      <w:pBdr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29">
    <w:name w:val="xl29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0">
    <w:name w:val="xl30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1">
    <w:name w:val="xl31"/>
    <w:basedOn w:val="a"/>
    <w:uiPriority w:val="99"/>
    <w:rsid w:val="00CB6196"/>
    <w:pPr>
      <w:pBdr>
        <w:lef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2">
    <w:name w:val="xl32"/>
    <w:basedOn w:val="a"/>
    <w:uiPriority w:val="99"/>
    <w:rsid w:val="00CB6196"/>
    <w:pPr>
      <w:pBdr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3">
    <w:name w:val="xl33"/>
    <w:basedOn w:val="a"/>
    <w:uiPriority w:val="99"/>
    <w:rsid w:val="00CB6196"/>
    <w:pPr>
      <w:pBdr>
        <w:left w:val="single" w:sz="4" w:space="0" w:color="000000"/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4">
    <w:name w:val="xl34"/>
    <w:basedOn w:val="a"/>
    <w:uiPriority w:val="99"/>
    <w:rsid w:val="00CB6196"/>
    <w:pPr>
      <w:pBdr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xl35">
    <w:name w:val="xl35"/>
    <w:basedOn w:val="a"/>
    <w:uiPriority w:val="99"/>
    <w:rsid w:val="00CB6196"/>
    <w:pPr>
      <w:pBdr>
        <w:top w:val="single" w:sz="4" w:space="0" w:color="000000"/>
      </w:pBdr>
      <w:spacing w:before="100" w:after="100"/>
    </w:pPr>
    <w:rPr>
      <w:rFonts w:ascii="Arial Unicode MS" w:eastAsia="Arial Unicode MS" w:hAnsi="Arial Unicode MS" w:cs="Arial Unicode MS"/>
      <w:szCs w:val="20"/>
    </w:rPr>
  </w:style>
  <w:style w:type="paragraph" w:customStyle="1" w:styleId="xl36">
    <w:name w:val="xl36"/>
    <w:basedOn w:val="a"/>
    <w:uiPriority w:val="99"/>
    <w:rsid w:val="00CB6196"/>
    <w:pPr>
      <w:pBdr>
        <w:bottom w:val="single" w:sz="4" w:space="0" w:color="000000"/>
      </w:pBdr>
      <w:spacing w:before="100" w:after="100"/>
      <w:jc w:val="center"/>
    </w:pPr>
    <w:rPr>
      <w:rFonts w:ascii="Arial Unicode MS" w:eastAsia="Arial Unicode MS" w:hAnsi="Arial Unicode MS" w:cs="Arial Unicode MS"/>
      <w:szCs w:val="20"/>
    </w:rPr>
  </w:style>
  <w:style w:type="paragraph" w:customStyle="1" w:styleId="nt">
    <w:name w:val="nt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lt1">
    <w:name w:val="lt1"/>
    <w:basedOn w:val="a"/>
    <w:uiPriority w:val="99"/>
    <w:rsid w:val="00CB6196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customStyle="1" w:styleId="212">
    <w:name w:val="Основной текст 21"/>
    <w:basedOn w:val="a"/>
    <w:uiPriority w:val="99"/>
    <w:rsid w:val="00CB6196"/>
  </w:style>
  <w:style w:type="paragraph" w:customStyle="1" w:styleId="2110">
    <w:name w:val="Основной текст (21)1"/>
    <w:basedOn w:val="a"/>
    <w:uiPriority w:val="99"/>
    <w:rsid w:val="00CB6196"/>
    <w:pPr>
      <w:widowControl w:val="0"/>
      <w:shd w:val="clear" w:color="auto" w:fill="FFFFFF"/>
      <w:spacing w:before="480" w:after="720" w:line="240" w:lineRule="atLeast"/>
      <w:jc w:val="both"/>
    </w:pPr>
    <w:rPr>
      <w:sz w:val="27"/>
      <w:szCs w:val="27"/>
    </w:rPr>
  </w:style>
  <w:style w:type="paragraph" w:customStyle="1" w:styleId="28">
    <w:name w:val="Абзац списка2"/>
    <w:basedOn w:val="a"/>
    <w:uiPriority w:val="99"/>
    <w:rsid w:val="00CB6196"/>
    <w:pPr>
      <w:widowControl w:val="0"/>
      <w:autoSpaceDE w:val="0"/>
      <w:ind w:left="720"/>
    </w:pPr>
  </w:style>
  <w:style w:type="paragraph" w:customStyle="1" w:styleId="aff4">
    <w:name w:val="Содержимое таблицы"/>
    <w:basedOn w:val="a"/>
    <w:uiPriority w:val="99"/>
    <w:rsid w:val="00CB6196"/>
    <w:pPr>
      <w:suppressLineNumbers/>
    </w:pPr>
  </w:style>
  <w:style w:type="paragraph" w:customStyle="1" w:styleId="aff5">
    <w:name w:val="Заголовок таблицы"/>
    <w:basedOn w:val="aff4"/>
    <w:uiPriority w:val="99"/>
    <w:rsid w:val="00CB6196"/>
    <w:pPr>
      <w:jc w:val="center"/>
    </w:pPr>
    <w:rPr>
      <w:b/>
      <w:bCs/>
    </w:rPr>
  </w:style>
  <w:style w:type="paragraph" w:customStyle="1" w:styleId="Default">
    <w:name w:val="Default"/>
    <w:basedOn w:val="a"/>
    <w:uiPriority w:val="99"/>
    <w:rsid w:val="00CB6196"/>
    <w:pPr>
      <w:autoSpaceDE w:val="0"/>
    </w:pPr>
    <w:rPr>
      <w:color w:val="000000"/>
      <w:lang w:eastAsia="hi-IN" w:bidi="hi-IN"/>
    </w:rPr>
  </w:style>
  <w:style w:type="paragraph" w:customStyle="1" w:styleId="aff6">
    <w:name w:val="???????"/>
    <w:uiPriority w:val="99"/>
    <w:rsid w:val="00CB6196"/>
    <w:pPr>
      <w:widowControl w:val="0"/>
      <w:suppressAutoHyphens/>
      <w:autoSpaceDE w:val="0"/>
    </w:pPr>
    <w:rPr>
      <w:rFonts w:eastAsia="SimSun" w:cs="Arial"/>
      <w:sz w:val="24"/>
      <w:szCs w:val="24"/>
      <w:lang w:val="en-US" w:eastAsia="hi-IN" w:bidi="hi-IN"/>
    </w:rPr>
  </w:style>
  <w:style w:type="paragraph" w:customStyle="1" w:styleId="aff7">
    <w:name w:val="?????????? ???????"/>
    <w:basedOn w:val="aff6"/>
    <w:uiPriority w:val="99"/>
    <w:rsid w:val="00CB6196"/>
    <w:rPr>
      <w:lang w:val="ru-RU"/>
    </w:rPr>
  </w:style>
  <w:style w:type="paragraph" w:customStyle="1" w:styleId="aff8">
    <w:name w:val="????????? ???????"/>
    <w:basedOn w:val="aff7"/>
    <w:uiPriority w:val="99"/>
    <w:rsid w:val="00CB6196"/>
    <w:pPr>
      <w:jc w:val="center"/>
    </w:pPr>
    <w:rPr>
      <w:b/>
      <w:bCs/>
    </w:rPr>
  </w:style>
  <w:style w:type="paragraph" w:customStyle="1" w:styleId="240">
    <w:name w:val="Основной текст24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sz w:val="23"/>
      <w:szCs w:val="23"/>
    </w:rPr>
  </w:style>
  <w:style w:type="paragraph" w:customStyle="1" w:styleId="35">
    <w:name w:val="Подпись к таблице (3)"/>
    <w:basedOn w:val="a"/>
    <w:uiPriority w:val="99"/>
    <w:rsid w:val="00CB6196"/>
    <w:pPr>
      <w:shd w:val="clear" w:color="auto" w:fill="FFFFFF"/>
      <w:spacing w:line="240" w:lineRule="atLeast"/>
    </w:pPr>
    <w:rPr>
      <w:i/>
      <w:iCs/>
      <w:sz w:val="23"/>
      <w:szCs w:val="23"/>
    </w:rPr>
  </w:style>
  <w:style w:type="paragraph" w:customStyle="1" w:styleId="1410">
    <w:name w:val="Основной текст (14)1"/>
    <w:basedOn w:val="a"/>
    <w:uiPriority w:val="99"/>
    <w:rsid w:val="00CB6196"/>
    <w:pPr>
      <w:shd w:val="clear" w:color="auto" w:fill="FFFFFF"/>
      <w:spacing w:line="259" w:lineRule="exact"/>
      <w:ind w:firstLine="340"/>
      <w:jc w:val="both"/>
    </w:pPr>
    <w:rPr>
      <w:i/>
      <w:iCs/>
      <w:sz w:val="23"/>
      <w:szCs w:val="23"/>
    </w:rPr>
  </w:style>
  <w:style w:type="paragraph" w:customStyle="1" w:styleId="1f3">
    <w:name w:val="Обычный (веб)1"/>
    <w:basedOn w:val="a"/>
    <w:uiPriority w:val="99"/>
    <w:rsid w:val="00CB6196"/>
    <w:pPr>
      <w:spacing w:before="100" w:after="100" w:line="100" w:lineRule="atLeast"/>
    </w:pPr>
  </w:style>
  <w:style w:type="paragraph" w:customStyle="1" w:styleId="910">
    <w:name w:val="Основной текст (9)1"/>
    <w:basedOn w:val="a"/>
    <w:uiPriority w:val="99"/>
    <w:rsid w:val="00CB6196"/>
    <w:pPr>
      <w:shd w:val="clear" w:color="auto" w:fill="FFFFFF"/>
      <w:spacing w:before="300" w:line="240" w:lineRule="atLeast"/>
      <w:jc w:val="center"/>
    </w:pPr>
    <w:rPr>
      <w:color w:val="000000"/>
    </w:rPr>
  </w:style>
  <w:style w:type="paragraph" w:customStyle="1" w:styleId="213">
    <w:name w:val="Подпись к картинке (2)1"/>
    <w:basedOn w:val="a"/>
    <w:uiPriority w:val="99"/>
    <w:rsid w:val="00CB6196"/>
    <w:pPr>
      <w:shd w:val="clear" w:color="auto" w:fill="FFFFFF"/>
      <w:spacing w:after="180" w:line="240" w:lineRule="atLeast"/>
      <w:ind w:hanging="1220"/>
    </w:pPr>
    <w:rPr>
      <w:color w:val="000000"/>
    </w:rPr>
  </w:style>
  <w:style w:type="paragraph" w:customStyle="1" w:styleId="1f4">
    <w:name w:val="Подпись к таблице1"/>
    <w:basedOn w:val="a"/>
    <w:uiPriority w:val="99"/>
    <w:rsid w:val="00CB6196"/>
    <w:pPr>
      <w:shd w:val="clear" w:color="auto" w:fill="FFFFFF"/>
      <w:spacing w:line="240" w:lineRule="atLeast"/>
    </w:pPr>
    <w:rPr>
      <w:color w:val="000000"/>
    </w:rPr>
  </w:style>
  <w:style w:type="paragraph" w:customStyle="1" w:styleId="aff9">
    <w:name w:val="Содержимое врезки"/>
    <w:basedOn w:val="af5"/>
    <w:uiPriority w:val="99"/>
    <w:rsid w:val="00CB6196"/>
  </w:style>
  <w:style w:type="paragraph" w:customStyle="1" w:styleId="affa">
    <w:name w:val="????? ??????"/>
    <w:basedOn w:val="aff6"/>
    <w:uiPriority w:val="99"/>
    <w:rsid w:val="00CB6196"/>
    <w:pPr>
      <w:ind w:left="720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968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ymath.net/index.htm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yperlink" Target="http://www.iprbookshop.ru/" TargetMode="Externa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9507</Words>
  <Characters>54192</Characters>
  <Application>Microsoft Office Word</Application>
  <DocSecurity>0</DocSecurity>
  <Lines>451</Lines>
  <Paragraphs>127</Paragraphs>
  <ScaleCrop>false</ScaleCrop>
  <Company/>
  <LinksUpToDate>false</LinksUpToDate>
  <CharactersWithSpaces>63572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>user</dc:creator>
  <cp:keywords/>
  <dc:description/>
  <cp:lastModifiedBy>ТатьянаНиколаевна</cp:lastModifiedBy>
  <cp:revision>11</cp:revision>
  <cp:lastPrinted>1900-12-31T21:00:00Z</cp:lastPrinted>
  <dcterms:created xsi:type="dcterms:W3CDTF">2020-10-25T07:13:00Z</dcterms:created>
  <dcterms:modified xsi:type="dcterms:W3CDTF">2022-09-09T11:09:00Z</dcterms:modified>
</cp:coreProperties>
</file>